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EB457" w14:textId="0800DA3E" w:rsidR="00D67F70" w:rsidRPr="00162CCB" w:rsidRDefault="00D67F70" w:rsidP="00D67F70">
      <w:pPr>
        <w:jc w:val="center"/>
        <w:rPr>
          <w:b/>
        </w:rPr>
      </w:pPr>
      <w:bookmarkStart w:id="0" w:name="_Toc445465861"/>
      <w:r w:rsidRPr="00EA50F9">
        <w:rPr>
          <w:b/>
          <w:bCs/>
          <w:iCs/>
        </w:rPr>
        <w:t>P</w:t>
      </w:r>
      <w:r w:rsidR="00C77B2B" w:rsidRPr="00EA50F9">
        <w:rPr>
          <w:b/>
          <w:bCs/>
          <w:iCs/>
        </w:rPr>
        <w:t>rilo</w:t>
      </w:r>
      <w:r w:rsidR="00C77B2B" w:rsidRPr="00162CCB">
        <w:rPr>
          <w:b/>
          <w:bCs/>
          <w:iCs/>
        </w:rPr>
        <w:t>g</w:t>
      </w:r>
      <w:r w:rsidRPr="00162CCB">
        <w:rPr>
          <w:b/>
          <w:bCs/>
          <w:iCs/>
        </w:rPr>
        <w:t xml:space="preserve"> </w:t>
      </w:r>
      <w:r w:rsidR="0040061B" w:rsidRPr="00162CCB">
        <w:rPr>
          <w:b/>
          <w:bCs/>
          <w:iCs/>
        </w:rPr>
        <w:t>4</w:t>
      </w:r>
      <w:r w:rsidRPr="00162CCB">
        <w:rPr>
          <w:b/>
          <w:bCs/>
          <w:iCs/>
        </w:rPr>
        <w:t xml:space="preserve"> </w:t>
      </w:r>
      <w:r w:rsidR="00A502E8" w:rsidRPr="00162CCB">
        <w:rPr>
          <w:b/>
          <w:bCs/>
          <w:iCs/>
        </w:rPr>
        <w:t>–</w:t>
      </w:r>
      <w:r w:rsidRPr="00162CCB">
        <w:rPr>
          <w:b/>
          <w:bCs/>
          <w:iCs/>
        </w:rPr>
        <w:t xml:space="preserve"> </w:t>
      </w:r>
      <w:bookmarkEnd w:id="0"/>
      <w:r w:rsidR="00C77B2B">
        <w:rPr>
          <w:b/>
          <w:bCs/>
          <w:iCs/>
        </w:rPr>
        <w:t>T</w:t>
      </w:r>
      <w:r w:rsidR="00C77B2B" w:rsidRPr="00162CCB">
        <w:rPr>
          <w:b/>
          <w:bCs/>
          <w:iCs/>
        </w:rPr>
        <w:t>ehničke specifikacije</w:t>
      </w:r>
      <w:r w:rsidR="00AD17B6">
        <w:rPr>
          <w:b/>
          <w:bCs/>
          <w:iCs/>
        </w:rPr>
        <w:t xml:space="preserve"> – Grupa </w:t>
      </w:r>
      <w:r w:rsidR="00CF7EEA">
        <w:rPr>
          <w:b/>
          <w:bCs/>
          <w:iCs/>
        </w:rPr>
        <w:t>4</w:t>
      </w:r>
    </w:p>
    <w:p w14:paraId="6362C529" w14:textId="77777777" w:rsidR="00AD17B6" w:rsidRPr="000C0CB2" w:rsidRDefault="00AD17B6" w:rsidP="00AD17B6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Pr="000C0CB2">
        <w:rPr>
          <w:b/>
        </w:rPr>
        <w:t>KK.03.2.</w:t>
      </w:r>
      <w:r>
        <w:rPr>
          <w:b/>
        </w:rPr>
        <w:t>2.06.0085</w:t>
      </w:r>
    </w:p>
    <w:p w14:paraId="5F329444" w14:textId="38697090" w:rsidR="00AD17B6" w:rsidRPr="000C0CB2" w:rsidRDefault="00AD17B6" w:rsidP="00AD17B6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>Naziv nabave</w:t>
      </w:r>
      <w:r w:rsidRPr="00CC14DD">
        <w:rPr>
          <w:bCs/>
          <w:lang w:bidi="hr-HR"/>
        </w:rPr>
        <w:t>:   Nabava opreme za inoviranje procesa organizacije poslovanja Modul d.o.o. u sklopu projekta „Komercijalizacija modularnog namještaja kroz održivu proizvodnju budućnosti”</w:t>
      </w:r>
      <w:r w:rsidR="00CC14DD">
        <w:rPr>
          <w:bCs/>
          <w:lang w:bidi="hr-HR"/>
        </w:rPr>
        <w:t xml:space="preserve"> </w:t>
      </w:r>
    </w:p>
    <w:p w14:paraId="62807276" w14:textId="29BC115E" w:rsidR="00162CCB" w:rsidRDefault="005A3F4F" w:rsidP="005A3F4F">
      <w:pPr>
        <w:jc w:val="both"/>
        <w:rPr>
          <w:rFonts w:cs="Tahoma"/>
        </w:rPr>
      </w:pPr>
      <w:r w:rsidRPr="005A3F4F">
        <w:rPr>
          <w:rFonts w:cs="Tahoma"/>
        </w:rPr>
        <w:t>Zahtjevi definirani ovim tehničkim specifikacijama predstavljaju minimalne tehničke karakteristike koje ponuđeni predmet nabave mora zadovoljavati te se iste ne smiju mijenjati od strane Ponuditelja.</w:t>
      </w:r>
      <w:r>
        <w:rPr>
          <w:rFonts w:cs="Tahoma"/>
        </w:rPr>
        <w:t xml:space="preserve"> </w:t>
      </w:r>
      <w:r w:rsidR="00162CCB">
        <w:rPr>
          <w:rFonts w:cs="Tahoma"/>
        </w:rPr>
        <w:t>Ponuditelj ispunjava stupce 3 i 4 tablica danih u nastavku dok ostatak sadržaja danih tablica nije dozvoljeno mijenjati ili korigirati.</w:t>
      </w:r>
      <w:r w:rsidR="00CF7B45">
        <w:rPr>
          <w:rFonts w:cs="Tahoma"/>
        </w:rPr>
        <w:t xml:space="preserve"> Stupac 3 „Ponuđeno (DA/NE)</w:t>
      </w:r>
      <w:r w:rsidR="008A3C86">
        <w:rPr>
          <w:rFonts w:cs="Tahoma"/>
        </w:rPr>
        <w:t>“</w:t>
      </w:r>
      <w:r w:rsidR="00CF7B45">
        <w:rPr>
          <w:rFonts w:cs="Tahoma"/>
        </w:rPr>
        <w:t xml:space="preserve"> ponuditelji ispunjavaju na način da odgovore DA ili NE ovisno o ispunjenju traženih zahtjeva po pitanju tehničkih specifikacija te uz taj navod po potrebi upisuju i vrijednost</w:t>
      </w:r>
      <w:r w:rsidR="00BA7C9D">
        <w:rPr>
          <w:rFonts w:cs="Tahoma"/>
        </w:rPr>
        <w:t>/opis</w:t>
      </w:r>
      <w:r w:rsidR="00CF7B45">
        <w:rPr>
          <w:rFonts w:cs="Tahoma"/>
        </w:rPr>
        <w:t xml:space="preserve"> koju ponuđeno rješenje posjeduje u odnosu na pripadajući traženi minimalni zahtjev.</w:t>
      </w:r>
    </w:p>
    <w:p w14:paraId="74B40031" w14:textId="77777777" w:rsidR="00162CCB" w:rsidRPr="00EA50F9" w:rsidRDefault="0064076A" w:rsidP="0064076A">
      <w:pPr>
        <w:rPr>
          <w:rFonts w:cs="Tahoma"/>
        </w:rPr>
      </w:pPr>
      <w:r w:rsidRPr="00EA50F9">
        <w:rPr>
          <w:rFonts w:cs="Tahoma"/>
        </w:rPr>
        <w:t>Napominjemo kako za sve proizvođače, tipove proizvoda, standarde ili norme koji su navedeni u Pozivu ili prilozima ovog Poziva, primjenjuje se „ili jednakovrijedno“. Na sve takve i slične primjere primjenjuje se načelo jednakovrijednosti te su ponuditelji slobodni nuditi jednakovrijedna rješenja.</w:t>
      </w:r>
    </w:p>
    <w:p w14:paraId="78DB3274" w14:textId="12660400" w:rsidR="00820F57" w:rsidRDefault="006330A4" w:rsidP="0064076A">
      <w:pPr>
        <w:pStyle w:val="Naslov2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Opis posla </w:t>
      </w:r>
    </w:p>
    <w:p w14:paraId="0C2B8561" w14:textId="77777777" w:rsidR="005768AF" w:rsidRPr="00EA50F9" w:rsidRDefault="005768AF" w:rsidP="0064076A">
      <w:pPr>
        <w:pStyle w:val="Naslov2"/>
        <w:rPr>
          <w:rFonts w:asciiTheme="minorHAnsi" w:hAnsiTheme="minorHAnsi" w:cs="Tahoma"/>
          <w:sz w:val="22"/>
          <w:szCs w:val="22"/>
        </w:rPr>
      </w:pPr>
    </w:p>
    <w:tbl>
      <w:tblPr>
        <w:tblpPr w:leftFromText="180" w:rightFromText="180" w:vertAnchor="text" w:horzAnchor="margin" w:tblpXSpec="center" w:tblpY="183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236"/>
        <w:gridCol w:w="3682"/>
        <w:gridCol w:w="1488"/>
      </w:tblGrid>
      <w:tr w:rsidR="00162CCB" w:rsidRPr="00EA50F9" w14:paraId="7535B6B1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7CA889D0" w14:textId="77777777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Red b</w:t>
            </w:r>
            <w:r w:rsidRPr="00EA50F9">
              <w:rPr>
                <w:rFonts w:cs="Tahoma"/>
                <w:b/>
              </w:rPr>
              <w:t>r.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68BBFDE0" w14:textId="7B576CD9" w:rsidR="00162CCB" w:rsidRDefault="006330A4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Tražene aktivnosti vezane uz izvršenje predmeta nabave</w:t>
            </w:r>
            <w:r w:rsidR="005A3F4F">
              <w:rPr>
                <w:rFonts w:cs="Tahoma"/>
                <w:b/>
              </w:rPr>
              <w:t xml:space="preserve"> (minimalni zahtjevi)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0F076A65" w14:textId="68F1823B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Ponuđeno (DA/NE</w:t>
            </w:r>
            <w:r w:rsidR="00BA7C9D">
              <w:rPr>
                <w:rFonts w:cs="Tahoma"/>
                <w:b/>
              </w:rPr>
              <w:t xml:space="preserve"> i vrijednost/opis</w:t>
            </w:r>
            <w:r>
              <w:rPr>
                <w:rFonts w:cs="Tahoma"/>
                <w:b/>
              </w:rPr>
              <w:t>)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2A896D6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Napomena</w:t>
            </w:r>
          </w:p>
        </w:tc>
      </w:tr>
      <w:tr w:rsidR="007618C9" w:rsidRPr="00EA50F9" w14:paraId="0D270029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28AE94B2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1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4C8B35D3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2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139CAC3B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3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7C881F55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</w:t>
            </w:r>
          </w:p>
        </w:tc>
      </w:tr>
      <w:tr w:rsidR="007618C9" w:rsidRPr="00EA50F9" w14:paraId="5B748840" w14:textId="77777777" w:rsidTr="00B13C0E">
        <w:trPr>
          <w:cantSplit/>
          <w:trHeight w:val="287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2C3DD72C" w14:textId="09A66CC4" w:rsidR="007618C9" w:rsidRPr="005A3F4F" w:rsidRDefault="006330A4" w:rsidP="006330A4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 w:rsidRPr="006330A4">
              <w:rPr>
                <w:rFonts w:cs="Tahoma"/>
                <w:b/>
              </w:rPr>
              <w:t>Stavljanje proizvodne opreme u funkciju</w:t>
            </w:r>
          </w:p>
        </w:tc>
      </w:tr>
      <w:tr w:rsidR="00745EB1" w:rsidRPr="00EA50F9" w14:paraId="0878150C" w14:textId="77777777" w:rsidTr="00B13C0E">
        <w:trPr>
          <w:cantSplit/>
          <w:trHeight w:val="70"/>
        </w:trPr>
        <w:tc>
          <w:tcPr>
            <w:tcW w:w="692" w:type="dxa"/>
            <w:shd w:val="clear" w:color="auto" w:fill="auto"/>
            <w:vAlign w:val="center"/>
          </w:tcPr>
          <w:p w14:paraId="5B9299C4" w14:textId="6C2FFEB7" w:rsidR="00745EB1" w:rsidRPr="00B71865" w:rsidRDefault="00CC14D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2221E9D8" w14:textId="099BE2C1" w:rsidR="00745EB1" w:rsidRPr="00CC14DD" w:rsidRDefault="00CC14DD" w:rsidP="00CC14DD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Stavljanje u funkciju </w:t>
            </w:r>
            <w:r w:rsidRPr="00CC14DD">
              <w:rPr>
                <w:rFonts w:cs="Tahoma"/>
                <w:sz w:val="20"/>
                <w:szCs w:val="20"/>
              </w:rPr>
              <w:t>CNC stroja za obradu podkonstrukcija namještaja</w:t>
            </w:r>
            <w:r w:rsidR="00D2676C">
              <w:t xml:space="preserve"> </w:t>
            </w:r>
            <w:r w:rsidR="00D2676C" w:rsidRPr="00D2676C">
              <w:rPr>
                <w:rFonts w:cs="Tahoma"/>
                <w:sz w:val="20"/>
                <w:szCs w:val="20"/>
              </w:rPr>
              <w:t xml:space="preserve">uz obaveznu obuku za rad sa strojem za dva djelatnika </w:t>
            </w:r>
            <w:r w:rsidR="00D2676C">
              <w:rPr>
                <w:rFonts w:cs="Tahoma"/>
                <w:sz w:val="20"/>
                <w:szCs w:val="20"/>
              </w:rPr>
              <w:t xml:space="preserve">Naručitelja </w:t>
            </w:r>
            <w:r w:rsidR="00D2676C" w:rsidRPr="00D2676C">
              <w:rPr>
                <w:rFonts w:cs="Tahoma"/>
                <w:sz w:val="20"/>
                <w:szCs w:val="20"/>
              </w:rPr>
              <w:t>u trajanju od 5 dana</w:t>
            </w:r>
          </w:p>
        </w:tc>
        <w:tc>
          <w:tcPr>
            <w:tcW w:w="3682" w:type="dxa"/>
            <w:shd w:val="clear" w:color="auto" w:fill="auto"/>
          </w:tcPr>
          <w:p w14:paraId="0A14BDB1" w14:textId="77777777" w:rsidR="00745EB1" w:rsidRPr="00EA50F9" w:rsidRDefault="00745EB1" w:rsidP="00CC14DD">
            <w:pPr>
              <w:snapToGrid w:val="0"/>
              <w:spacing w:after="0"/>
              <w:jc w:val="right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8BDE7F2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CC14DD" w:rsidRPr="00EA50F9" w14:paraId="0CC13C39" w14:textId="77777777" w:rsidTr="00AD5A88">
        <w:trPr>
          <w:cantSplit/>
          <w:trHeight w:val="287"/>
        </w:trPr>
        <w:tc>
          <w:tcPr>
            <w:tcW w:w="692" w:type="dxa"/>
            <w:shd w:val="clear" w:color="auto" w:fill="auto"/>
            <w:vAlign w:val="center"/>
          </w:tcPr>
          <w:p w14:paraId="159FC089" w14:textId="084BB289" w:rsidR="00CC14DD" w:rsidRPr="00B71865" w:rsidRDefault="00CC14D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2CA9F57A" w14:textId="7DE8CA6B" w:rsidR="00CC14DD" w:rsidRPr="00CC14DD" w:rsidRDefault="00CC14DD" w:rsidP="00CC14DD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CC14DD">
              <w:rPr>
                <w:rFonts w:cs="Tahoma"/>
                <w:sz w:val="20"/>
                <w:szCs w:val="20"/>
              </w:rPr>
              <w:t>Stavljanje u funkciju robotski upravljane linije za lakiranje</w:t>
            </w:r>
          </w:p>
        </w:tc>
        <w:tc>
          <w:tcPr>
            <w:tcW w:w="3682" w:type="dxa"/>
            <w:shd w:val="clear" w:color="auto" w:fill="auto"/>
          </w:tcPr>
          <w:p w14:paraId="0F3B1B85" w14:textId="77777777" w:rsidR="00CC14DD" w:rsidRPr="00EA50F9" w:rsidRDefault="00CC14DD" w:rsidP="00CC14DD">
            <w:pPr>
              <w:snapToGrid w:val="0"/>
              <w:spacing w:after="0"/>
              <w:jc w:val="right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699B7AC1" w14:textId="77777777" w:rsidR="00CC14DD" w:rsidRPr="00EA50F9" w:rsidRDefault="00CC14D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CC14DD" w:rsidRPr="00EA50F9" w14:paraId="7235BDDB" w14:textId="77777777" w:rsidTr="00B13C0E">
        <w:trPr>
          <w:cantSplit/>
          <w:trHeight w:val="70"/>
        </w:trPr>
        <w:tc>
          <w:tcPr>
            <w:tcW w:w="692" w:type="dxa"/>
            <w:shd w:val="clear" w:color="auto" w:fill="auto"/>
            <w:vAlign w:val="center"/>
          </w:tcPr>
          <w:p w14:paraId="32159019" w14:textId="5B0CF594" w:rsidR="00CC14DD" w:rsidRPr="00B71865" w:rsidRDefault="00CC14D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0045E5B4" w14:textId="21CB7805" w:rsidR="00CC14DD" w:rsidRPr="00CC14DD" w:rsidRDefault="00CC14DD" w:rsidP="00CC14DD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Stavljanje u funkciju </w:t>
            </w:r>
            <w:r w:rsidRPr="00CC14DD">
              <w:rPr>
                <w:rFonts w:cs="Tahoma"/>
                <w:sz w:val="20"/>
                <w:szCs w:val="20"/>
              </w:rPr>
              <w:t>CNC šivaćeg stroja za velike formate</w:t>
            </w:r>
            <w:r w:rsidR="00D2676C">
              <w:rPr>
                <w:rFonts w:cs="Tahoma"/>
                <w:sz w:val="20"/>
                <w:szCs w:val="20"/>
              </w:rPr>
              <w:t xml:space="preserve"> uz obaveznu obuku za rad sa strojem za dva djelatnika Naručitelja u trajanju od </w:t>
            </w:r>
            <w:r w:rsidR="00B52585">
              <w:rPr>
                <w:rFonts w:cs="Tahoma"/>
                <w:sz w:val="20"/>
                <w:szCs w:val="20"/>
              </w:rPr>
              <w:t>2</w:t>
            </w:r>
            <w:r w:rsidR="00D2676C">
              <w:rPr>
                <w:rFonts w:cs="Tahoma"/>
                <w:sz w:val="20"/>
                <w:szCs w:val="20"/>
              </w:rPr>
              <w:t xml:space="preserve"> dana</w:t>
            </w:r>
          </w:p>
        </w:tc>
        <w:tc>
          <w:tcPr>
            <w:tcW w:w="3682" w:type="dxa"/>
            <w:shd w:val="clear" w:color="auto" w:fill="auto"/>
          </w:tcPr>
          <w:p w14:paraId="1489DCF8" w14:textId="77777777" w:rsidR="00CC14DD" w:rsidRPr="00EA50F9" w:rsidRDefault="00CC14DD" w:rsidP="00CC14DD">
            <w:pPr>
              <w:snapToGrid w:val="0"/>
              <w:spacing w:after="0"/>
              <w:jc w:val="right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7EEE0E1" w14:textId="77777777" w:rsidR="00CC14DD" w:rsidRPr="00EA50F9" w:rsidRDefault="00CC14D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</w:tbl>
    <w:p w14:paraId="6349D52A" w14:textId="77777777" w:rsidR="001B38AD" w:rsidRDefault="001B38AD" w:rsidP="00B2793B">
      <w:pPr>
        <w:tabs>
          <w:tab w:val="left" w:pos="567"/>
        </w:tabs>
        <w:jc w:val="both"/>
        <w:rPr>
          <w:bCs/>
        </w:rPr>
      </w:pPr>
    </w:p>
    <w:p w14:paraId="4921C4DF" w14:textId="3CDC1CCE" w:rsidR="00F8593B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>U ______________, __/__/20__.</w:t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14:paraId="2F8A7FBF" w14:textId="77777777" w:rsidR="00B2793B" w:rsidRPr="00081A56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 xml:space="preserve">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</w:t>
      </w:r>
      <w:r w:rsidR="00C77B2B" w:rsidRPr="00081A56">
        <w:rPr>
          <w:bCs/>
        </w:rPr>
        <w:t>Za ponuditelja</w:t>
      </w:r>
      <w:r w:rsidR="00B2793B" w:rsidRPr="00081A56">
        <w:rPr>
          <w:bCs/>
        </w:rPr>
        <w:t>:</w:t>
      </w:r>
    </w:p>
    <w:p w14:paraId="6F5388F7" w14:textId="77777777" w:rsidR="00B2793B" w:rsidRPr="00081A56" w:rsidRDefault="00B2793B" w:rsidP="00B2793B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_______________________________</w:t>
      </w:r>
    </w:p>
    <w:p w14:paraId="7566BA96" w14:textId="03D9065F" w:rsidR="00857A3A" w:rsidRPr="002101F7" w:rsidRDefault="00B2793B" w:rsidP="002101F7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F8593B">
        <w:rPr>
          <w:bCs/>
        </w:rPr>
        <w:t xml:space="preserve">  </w:t>
      </w:r>
      <w:r>
        <w:rPr>
          <w:bCs/>
        </w:rPr>
        <w:t xml:space="preserve">  </w:t>
      </w:r>
      <w:r w:rsidR="00F8593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</w:t>
      </w:r>
      <w:r w:rsidRPr="00081A5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ponuditelja</w:t>
      </w:r>
      <w:r w:rsidR="00F8593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sectPr w:rsidR="00857A3A" w:rsidRPr="002101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A6307" w14:textId="77777777" w:rsidR="00A56BEF" w:rsidRDefault="00A56BEF" w:rsidP="008A43EA">
      <w:pPr>
        <w:spacing w:after="0" w:line="240" w:lineRule="auto"/>
      </w:pPr>
      <w:r>
        <w:separator/>
      </w:r>
    </w:p>
  </w:endnote>
  <w:endnote w:type="continuationSeparator" w:id="0">
    <w:p w14:paraId="3C1F8B1B" w14:textId="77777777" w:rsidR="00A56BEF" w:rsidRDefault="00A56BEF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RO_Dutch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_Dutch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995D8" w14:textId="77777777" w:rsidR="00A56BEF" w:rsidRDefault="00A56BEF" w:rsidP="008A43EA">
      <w:pPr>
        <w:spacing w:after="0" w:line="240" w:lineRule="auto"/>
      </w:pPr>
      <w:r>
        <w:separator/>
      </w:r>
    </w:p>
  </w:footnote>
  <w:footnote w:type="continuationSeparator" w:id="0">
    <w:p w14:paraId="43B2FF54" w14:textId="77777777" w:rsidR="00A56BEF" w:rsidRDefault="00A56BEF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0C20" w14:textId="77777777" w:rsidR="00EA50F9" w:rsidRDefault="00EA50F9">
    <w:pPr>
      <w:pStyle w:val="Header"/>
    </w:pPr>
    <w:r>
      <w:rPr>
        <w:noProof/>
        <w:lang w:eastAsia="hr-HR"/>
      </w:rPr>
      <w:drawing>
        <wp:inline distT="0" distB="0" distL="0" distR="0" wp14:anchorId="1324AA5B" wp14:editId="00A81A69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upperLetter"/>
      <w:pStyle w:val="Styleheading310pt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454" w:hanging="432"/>
      </w:pPr>
      <w:rPr>
        <w:rFonts w:ascii="Garamond" w:hAnsi="Garamond" w:cs="Garamond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3309" w:hanging="792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pStyle w:val="heading4CharCha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pStyle w:val="nabraj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lowerLetter"/>
      <w:pStyle w:val="Styleheading3Left25cmFirstline0cm1"/>
      <w:lvlText w:val="%1)"/>
      <w:lvlJc w:val="left"/>
      <w:pPr>
        <w:tabs>
          <w:tab w:val="num" w:pos="3479"/>
        </w:tabs>
        <w:ind w:left="3479" w:hanging="1778"/>
      </w:p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multilevel"/>
    <w:tmpl w:val="00000008"/>
    <w:name w:val="WW8Num21"/>
    <w:lvl w:ilvl="0">
      <w:start w:val="1"/>
      <w:numFmt w:val="upperRoman"/>
      <w:pStyle w:val="Response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Index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A"/>
    <w:multiLevelType w:val="singleLevel"/>
    <w:tmpl w:val="0000000A"/>
    <w:name w:val="WW8Num35"/>
    <w:lvl w:ilvl="0">
      <w:start w:val="1"/>
      <w:numFmt w:val="bullet"/>
      <w:pStyle w:val="Checklis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38"/>
    <w:lvl w:ilvl="0">
      <w:start w:val="1"/>
      <w:numFmt w:val="decimal"/>
      <w:pStyle w:val="Responseconten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41"/>
    <w:lvl w:ilvl="0">
      <w:start w:val="1"/>
      <w:numFmt w:val="none"/>
      <w:pStyle w:val="StyleHeading2AutoCharCharCharChar"/>
      <w:suff w:val="nothing"/>
      <w:lvlText w:val="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96"/>
        </w:tabs>
        <w:ind w:left="596" w:hanging="454"/>
      </w:pPr>
      <w:rPr>
        <w:b/>
      </w:rPr>
    </w:lvl>
    <w:lvl w:ilvl="2">
      <w:start w:val="1"/>
      <w:numFmt w:val="decimal"/>
      <w:lvlText w:val="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2.%3.%4."/>
      <w:lvlJc w:val="left"/>
      <w:pPr>
        <w:tabs>
          <w:tab w:val="num" w:pos="992"/>
        </w:tabs>
        <w:ind w:left="992" w:hanging="850"/>
      </w:pPr>
    </w:lvl>
    <w:lvl w:ilvl="4">
      <w:start w:val="1"/>
      <w:numFmt w:val="decimal"/>
      <w:lvlText w:val="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2" w15:restartNumberingAfterBreak="0">
    <w:nsid w:val="0000000D"/>
    <w:multiLevelType w:val="singleLevel"/>
    <w:tmpl w:val="0000000D"/>
    <w:name w:val="WW8Num42"/>
    <w:lvl w:ilvl="0">
      <w:start w:val="1"/>
      <w:numFmt w:val="bullet"/>
      <w:pStyle w:val="ListaOznaen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43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StyleNum"/>
    <w:lvl w:ilvl="0">
      <w:numFmt w:val="decimal"/>
      <w:pStyle w:val="Grafikeoznake2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StyleNum1"/>
    <w:lvl w:ilvl="0">
      <w:start w:val="1"/>
      <w:numFmt w:val="none"/>
      <w:pStyle w:val="Punkter"/>
      <w:suff w:val="nothing"/>
      <w:lvlText w:val="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StyleNum2"/>
    <w:lvl w:ilvl="0">
      <w:start w:val="1"/>
      <w:numFmt w:val="none"/>
      <w:pStyle w:val="EY-StdTaboEinr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StyleNum3"/>
    <w:lvl w:ilvl="0">
      <w:start w:val="1"/>
      <w:numFmt w:val="none"/>
      <w:pStyle w:val="EY-StdoEinr6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StyleNum4"/>
    <w:lvl w:ilvl="0">
      <w:start w:val="1"/>
      <w:numFmt w:val="none"/>
      <w:pStyle w:val="EY-StdoEinr3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StyleNum5"/>
    <w:lvl w:ilvl="0">
      <w:start w:val="1"/>
      <w:numFmt w:val="none"/>
      <w:pStyle w:val="EY-Std-Einr3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StyleNum6"/>
    <w:lvl w:ilvl="0">
      <w:start w:val="1"/>
      <w:numFmt w:val="none"/>
      <w:pStyle w:val="EY-Std-Einr1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StyleNum7"/>
    <w:lvl w:ilvl="0">
      <w:start w:val="1"/>
      <w:numFmt w:val="none"/>
      <w:pStyle w:val="EY-StdoEinr9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8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34D6152"/>
    <w:multiLevelType w:val="hybridMultilevel"/>
    <w:tmpl w:val="AB649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692597"/>
    <w:multiLevelType w:val="hybridMultilevel"/>
    <w:tmpl w:val="8104E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8C4665"/>
    <w:multiLevelType w:val="hybridMultilevel"/>
    <w:tmpl w:val="91A85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E811D7"/>
    <w:multiLevelType w:val="hybridMultilevel"/>
    <w:tmpl w:val="5112B2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8B11F94"/>
    <w:multiLevelType w:val="hybridMultilevel"/>
    <w:tmpl w:val="503C77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FF14D1"/>
    <w:multiLevelType w:val="hybridMultilevel"/>
    <w:tmpl w:val="BA7E19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491F67"/>
    <w:multiLevelType w:val="hybridMultilevel"/>
    <w:tmpl w:val="17EC03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98143D"/>
    <w:multiLevelType w:val="hybridMultilevel"/>
    <w:tmpl w:val="3AB45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8A3C95"/>
    <w:multiLevelType w:val="hybridMultilevel"/>
    <w:tmpl w:val="CEF2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537DCB"/>
    <w:multiLevelType w:val="hybridMultilevel"/>
    <w:tmpl w:val="C9CE96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35AA2"/>
    <w:multiLevelType w:val="hybridMultilevel"/>
    <w:tmpl w:val="1608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954CE9"/>
    <w:multiLevelType w:val="hybridMultilevel"/>
    <w:tmpl w:val="743E08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A64D07"/>
    <w:multiLevelType w:val="hybridMultilevel"/>
    <w:tmpl w:val="90FCB2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307B4E"/>
    <w:multiLevelType w:val="hybridMultilevel"/>
    <w:tmpl w:val="5274C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A30E91"/>
    <w:multiLevelType w:val="hybridMultilevel"/>
    <w:tmpl w:val="1B1EA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76B13"/>
    <w:multiLevelType w:val="hybridMultilevel"/>
    <w:tmpl w:val="0DD27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A57F2"/>
    <w:multiLevelType w:val="hybridMultilevel"/>
    <w:tmpl w:val="32EAC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71036"/>
    <w:multiLevelType w:val="hybridMultilevel"/>
    <w:tmpl w:val="51C45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7772D0"/>
    <w:multiLevelType w:val="hybridMultilevel"/>
    <w:tmpl w:val="C4EAC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42F83"/>
    <w:multiLevelType w:val="hybridMultilevel"/>
    <w:tmpl w:val="BFF465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6"/>
  </w:num>
  <w:num w:numId="23">
    <w:abstractNumId w:val="29"/>
  </w:num>
  <w:num w:numId="24">
    <w:abstractNumId w:val="28"/>
  </w:num>
  <w:num w:numId="25">
    <w:abstractNumId w:val="27"/>
  </w:num>
  <w:num w:numId="26">
    <w:abstractNumId w:val="30"/>
  </w:num>
  <w:num w:numId="27">
    <w:abstractNumId w:val="24"/>
  </w:num>
  <w:num w:numId="28">
    <w:abstractNumId w:val="39"/>
  </w:num>
  <w:num w:numId="29">
    <w:abstractNumId w:val="42"/>
  </w:num>
  <w:num w:numId="30">
    <w:abstractNumId w:val="35"/>
  </w:num>
  <w:num w:numId="31">
    <w:abstractNumId w:val="31"/>
  </w:num>
  <w:num w:numId="32">
    <w:abstractNumId w:val="34"/>
  </w:num>
  <w:num w:numId="33">
    <w:abstractNumId w:val="23"/>
  </w:num>
  <w:num w:numId="34">
    <w:abstractNumId w:val="33"/>
  </w:num>
  <w:num w:numId="35">
    <w:abstractNumId w:val="32"/>
  </w:num>
  <w:num w:numId="36">
    <w:abstractNumId w:val="40"/>
  </w:num>
  <w:num w:numId="37">
    <w:abstractNumId w:val="36"/>
  </w:num>
  <w:num w:numId="38">
    <w:abstractNumId w:val="37"/>
  </w:num>
  <w:num w:numId="39">
    <w:abstractNumId w:val="25"/>
  </w:num>
  <w:num w:numId="40">
    <w:abstractNumId w:val="41"/>
  </w:num>
  <w:num w:numId="41">
    <w:abstractNumId w:val="3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1F67"/>
    <w:rsid w:val="00004162"/>
    <w:rsid w:val="000055CB"/>
    <w:rsid w:val="00020C06"/>
    <w:rsid w:val="000267CA"/>
    <w:rsid w:val="000276C8"/>
    <w:rsid w:val="0002773E"/>
    <w:rsid w:val="00031777"/>
    <w:rsid w:val="00043601"/>
    <w:rsid w:val="000539F3"/>
    <w:rsid w:val="000609CA"/>
    <w:rsid w:val="0006257D"/>
    <w:rsid w:val="000810F6"/>
    <w:rsid w:val="000819C0"/>
    <w:rsid w:val="00081A56"/>
    <w:rsid w:val="00082A36"/>
    <w:rsid w:val="00091519"/>
    <w:rsid w:val="00092967"/>
    <w:rsid w:val="000B2FCF"/>
    <w:rsid w:val="000B60F3"/>
    <w:rsid w:val="000C63B6"/>
    <w:rsid w:val="000D1365"/>
    <w:rsid w:val="000D4A4D"/>
    <w:rsid w:val="000E0D4A"/>
    <w:rsid w:val="001105CE"/>
    <w:rsid w:val="001203F5"/>
    <w:rsid w:val="0012260E"/>
    <w:rsid w:val="001239F4"/>
    <w:rsid w:val="001316C2"/>
    <w:rsid w:val="001321E6"/>
    <w:rsid w:val="00133B18"/>
    <w:rsid w:val="00142064"/>
    <w:rsid w:val="00161F1B"/>
    <w:rsid w:val="00162CCB"/>
    <w:rsid w:val="001708EF"/>
    <w:rsid w:val="001906DF"/>
    <w:rsid w:val="0019111D"/>
    <w:rsid w:val="001A0514"/>
    <w:rsid w:val="001A3FBA"/>
    <w:rsid w:val="001A42B3"/>
    <w:rsid w:val="001B291D"/>
    <w:rsid w:val="001B38AD"/>
    <w:rsid w:val="001C0341"/>
    <w:rsid w:val="001C26A3"/>
    <w:rsid w:val="001C33AC"/>
    <w:rsid w:val="001C4014"/>
    <w:rsid w:val="001C6F89"/>
    <w:rsid w:val="001D3C49"/>
    <w:rsid w:val="001E0FF6"/>
    <w:rsid w:val="001E51C6"/>
    <w:rsid w:val="001F16F1"/>
    <w:rsid w:val="001F174E"/>
    <w:rsid w:val="001F2477"/>
    <w:rsid w:val="001F4F41"/>
    <w:rsid w:val="001F7D8A"/>
    <w:rsid w:val="002070D1"/>
    <w:rsid w:val="002101F7"/>
    <w:rsid w:val="00213E3C"/>
    <w:rsid w:val="002220C6"/>
    <w:rsid w:val="0022751D"/>
    <w:rsid w:val="00232C48"/>
    <w:rsid w:val="0025501D"/>
    <w:rsid w:val="00255F3C"/>
    <w:rsid w:val="00262E3F"/>
    <w:rsid w:val="00271733"/>
    <w:rsid w:val="002815AE"/>
    <w:rsid w:val="002830C4"/>
    <w:rsid w:val="00290FF8"/>
    <w:rsid w:val="002A6FB0"/>
    <w:rsid w:val="002A700D"/>
    <w:rsid w:val="002B2530"/>
    <w:rsid w:val="002B34EA"/>
    <w:rsid w:val="002B72AE"/>
    <w:rsid w:val="002C0270"/>
    <w:rsid w:val="002C1687"/>
    <w:rsid w:val="002C39B4"/>
    <w:rsid w:val="002F15D9"/>
    <w:rsid w:val="00301055"/>
    <w:rsid w:val="0031528C"/>
    <w:rsid w:val="00316341"/>
    <w:rsid w:val="00321DD3"/>
    <w:rsid w:val="00330564"/>
    <w:rsid w:val="00337036"/>
    <w:rsid w:val="00340B3D"/>
    <w:rsid w:val="00345328"/>
    <w:rsid w:val="0034654F"/>
    <w:rsid w:val="00346C06"/>
    <w:rsid w:val="00351CBA"/>
    <w:rsid w:val="003540FE"/>
    <w:rsid w:val="003608AD"/>
    <w:rsid w:val="00372B14"/>
    <w:rsid w:val="00375854"/>
    <w:rsid w:val="003C06A3"/>
    <w:rsid w:val="003C6E8E"/>
    <w:rsid w:val="003D1A1A"/>
    <w:rsid w:val="003D2485"/>
    <w:rsid w:val="003D5BBC"/>
    <w:rsid w:val="003D63B9"/>
    <w:rsid w:val="003E0D8B"/>
    <w:rsid w:val="003E1BFC"/>
    <w:rsid w:val="003E2E46"/>
    <w:rsid w:val="003E4433"/>
    <w:rsid w:val="003E6BC2"/>
    <w:rsid w:val="0040061B"/>
    <w:rsid w:val="00401EA8"/>
    <w:rsid w:val="00402E50"/>
    <w:rsid w:val="00405FB7"/>
    <w:rsid w:val="00421F5B"/>
    <w:rsid w:val="00422EC1"/>
    <w:rsid w:val="00425FBC"/>
    <w:rsid w:val="00430A9F"/>
    <w:rsid w:val="00430D3A"/>
    <w:rsid w:val="00445566"/>
    <w:rsid w:val="00445E29"/>
    <w:rsid w:val="00463310"/>
    <w:rsid w:val="00464681"/>
    <w:rsid w:val="00485400"/>
    <w:rsid w:val="00495BA2"/>
    <w:rsid w:val="004961E4"/>
    <w:rsid w:val="004A1CA6"/>
    <w:rsid w:val="004A4085"/>
    <w:rsid w:val="004B0167"/>
    <w:rsid w:val="004B4E4D"/>
    <w:rsid w:val="004B6853"/>
    <w:rsid w:val="004C78BB"/>
    <w:rsid w:val="004D1589"/>
    <w:rsid w:val="004E3376"/>
    <w:rsid w:val="004F0E1F"/>
    <w:rsid w:val="004F1C43"/>
    <w:rsid w:val="005113BF"/>
    <w:rsid w:val="0051288B"/>
    <w:rsid w:val="005140E8"/>
    <w:rsid w:val="005147A9"/>
    <w:rsid w:val="005247B9"/>
    <w:rsid w:val="00524FCF"/>
    <w:rsid w:val="0054121C"/>
    <w:rsid w:val="00546E33"/>
    <w:rsid w:val="00562DCF"/>
    <w:rsid w:val="00565368"/>
    <w:rsid w:val="00571FEA"/>
    <w:rsid w:val="005768AF"/>
    <w:rsid w:val="00577E8F"/>
    <w:rsid w:val="0058681F"/>
    <w:rsid w:val="00595D73"/>
    <w:rsid w:val="00596960"/>
    <w:rsid w:val="005A0240"/>
    <w:rsid w:val="005A1A34"/>
    <w:rsid w:val="005A3F4F"/>
    <w:rsid w:val="005A45E0"/>
    <w:rsid w:val="005A74A7"/>
    <w:rsid w:val="005B1D48"/>
    <w:rsid w:val="005C118E"/>
    <w:rsid w:val="005D04A5"/>
    <w:rsid w:val="005E53C5"/>
    <w:rsid w:val="005E7B79"/>
    <w:rsid w:val="00611DF0"/>
    <w:rsid w:val="0061512E"/>
    <w:rsid w:val="006278D3"/>
    <w:rsid w:val="006330A4"/>
    <w:rsid w:val="00634685"/>
    <w:rsid w:val="00640376"/>
    <w:rsid w:val="0064076A"/>
    <w:rsid w:val="006531CB"/>
    <w:rsid w:val="0069038A"/>
    <w:rsid w:val="00697663"/>
    <w:rsid w:val="006A07C5"/>
    <w:rsid w:val="006A1991"/>
    <w:rsid w:val="006A2762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258F"/>
    <w:rsid w:val="00706B0F"/>
    <w:rsid w:val="00711BC5"/>
    <w:rsid w:val="0071236E"/>
    <w:rsid w:val="007136C7"/>
    <w:rsid w:val="00730B85"/>
    <w:rsid w:val="00730BB4"/>
    <w:rsid w:val="00735203"/>
    <w:rsid w:val="0073689F"/>
    <w:rsid w:val="0074117D"/>
    <w:rsid w:val="007436BA"/>
    <w:rsid w:val="00745EB1"/>
    <w:rsid w:val="007618C9"/>
    <w:rsid w:val="00761FDA"/>
    <w:rsid w:val="00770675"/>
    <w:rsid w:val="00775F71"/>
    <w:rsid w:val="00776EAF"/>
    <w:rsid w:val="007842D1"/>
    <w:rsid w:val="007848A6"/>
    <w:rsid w:val="00793047"/>
    <w:rsid w:val="0079413E"/>
    <w:rsid w:val="007A4ABB"/>
    <w:rsid w:val="007A4CBB"/>
    <w:rsid w:val="007B3628"/>
    <w:rsid w:val="007B3E2C"/>
    <w:rsid w:val="007B4C9A"/>
    <w:rsid w:val="007B7429"/>
    <w:rsid w:val="007C0200"/>
    <w:rsid w:val="007C53A5"/>
    <w:rsid w:val="007D2873"/>
    <w:rsid w:val="007D38AC"/>
    <w:rsid w:val="00816605"/>
    <w:rsid w:val="00816AF0"/>
    <w:rsid w:val="00820F57"/>
    <w:rsid w:val="00831028"/>
    <w:rsid w:val="008354F2"/>
    <w:rsid w:val="0084645E"/>
    <w:rsid w:val="00846E41"/>
    <w:rsid w:val="0085065B"/>
    <w:rsid w:val="00857A3A"/>
    <w:rsid w:val="0086467C"/>
    <w:rsid w:val="0087056A"/>
    <w:rsid w:val="00871551"/>
    <w:rsid w:val="00874625"/>
    <w:rsid w:val="008748D5"/>
    <w:rsid w:val="00877E8B"/>
    <w:rsid w:val="00887B4A"/>
    <w:rsid w:val="00893BE3"/>
    <w:rsid w:val="00896BBE"/>
    <w:rsid w:val="008A3C86"/>
    <w:rsid w:val="008A3E74"/>
    <w:rsid w:val="008A43EA"/>
    <w:rsid w:val="008B43E1"/>
    <w:rsid w:val="008C2989"/>
    <w:rsid w:val="008E3535"/>
    <w:rsid w:val="008E50DE"/>
    <w:rsid w:val="008F2FED"/>
    <w:rsid w:val="008F4142"/>
    <w:rsid w:val="00905AF7"/>
    <w:rsid w:val="00911AB9"/>
    <w:rsid w:val="00926DDB"/>
    <w:rsid w:val="0092766B"/>
    <w:rsid w:val="00942CB5"/>
    <w:rsid w:val="00947584"/>
    <w:rsid w:val="00962AAE"/>
    <w:rsid w:val="009658FF"/>
    <w:rsid w:val="00967387"/>
    <w:rsid w:val="009676E5"/>
    <w:rsid w:val="00967A83"/>
    <w:rsid w:val="009A2A8B"/>
    <w:rsid w:val="009A3102"/>
    <w:rsid w:val="009A478E"/>
    <w:rsid w:val="009A4B15"/>
    <w:rsid w:val="009A6106"/>
    <w:rsid w:val="009A7B2E"/>
    <w:rsid w:val="009B0322"/>
    <w:rsid w:val="009B0EB0"/>
    <w:rsid w:val="009B20ED"/>
    <w:rsid w:val="009B466A"/>
    <w:rsid w:val="009C4AE8"/>
    <w:rsid w:val="009C782A"/>
    <w:rsid w:val="009D034B"/>
    <w:rsid w:val="009E329A"/>
    <w:rsid w:val="009F2F7E"/>
    <w:rsid w:val="009F33F6"/>
    <w:rsid w:val="009F407D"/>
    <w:rsid w:val="009F4B01"/>
    <w:rsid w:val="009F7CEC"/>
    <w:rsid w:val="00A070E9"/>
    <w:rsid w:val="00A11581"/>
    <w:rsid w:val="00A21317"/>
    <w:rsid w:val="00A231C1"/>
    <w:rsid w:val="00A24C8D"/>
    <w:rsid w:val="00A259D9"/>
    <w:rsid w:val="00A32865"/>
    <w:rsid w:val="00A40D9E"/>
    <w:rsid w:val="00A502E8"/>
    <w:rsid w:val="00A556C5"/>
    <w:rsid w:val="00A55B8B"/>
    <w:rsid w:val="00A56BEF"/>
    <w:rsid w:val="00A62C48"/>
    <w:rsid w:val="00A66AA2"/>
    <w:rsid w:val="00A81E63"/>
    <w:rsid w:val="00A85AE2"/>
    <w:rsid w:val="00A9738D"/>
    <w:rsid w:val="00AA3A48"/>
    <w:rsid w:val="00AB2966"/>
    <w:rsid w:val="00AB50A8"/>
    <w:rsid w:val="00AB7441"/>
    <w:rsid w:val="00AC35E4"/>
    <w:rsid w:val="00AD17B6"/>
    <w:rsid w:val="00AD5A88"/>
    <w:rsid w:val="00AF3CEE"/>
    <w:rsid w:val="00AF7D96"/>
    <w:rsid w:val="00B00965"/>
    <w:rsid w:val="00B02E2C"/>
    <w:rsid w:val="00B05568"/>
    <w:rsid w:val="00B11009"/>
    <w:rsid w:val="00B13328"/>
    <w:rsid w:val="00B13C0E"/>
    <w:rsid w:val="00B1713E"/>
    <w:rsid w:val="00B20898"/>
    <w:rsid w:val="00B23217"/>
    <w:rsid w:val="00B2793B"/>
    <w:rsid w:val="00B35030"/>
    <w:rsid w:val="00B3667A"/>
    <w:rsid w:val="00B41941"/>
    <w:rsid w:val="00B52127"/>
    <w:rsid w:val="00B52585"/>
    <w:rsid w:val="00B536AE"/>
    <w:rsid w:val="00B53D1F"/>
    <w:rsid w:val="00B57A1A"/>
    <w:rsid w:val="00B71865"/>
    <w:rsid w:val="00B71CFA"/>
    <w:rsid w:val="00B7223B"/>
    <w:rsid w:val="00B74411"/>
    <w:rsid w:val="00B90A49"/>
    <w:rsid w:val="00B96C10"/>
    <w:rsid w:val="00BA0365"/>
    <w:rsid w:val="00BA34C3"/>
    <w:rsid w:val="00BA4FFB"/>
    <w:rsid w:val="00BA7C9D"/>
    <w:rsid w:val="00BB61C6"/>
    <w:rsid w:val="00BC1BA5"/>
    <w:rsid w:val="00BC4481"/>
    <w:rsid w:val="00BC4A2E"/>
    <w:rsid w:val="00BC4DB0"/>
    <w:rsid w:val="00BC7EEF"/>
    <w:rsid w:val="00BE34E1"/>
    <w:rsid w:val="00BE541C"/>
    <w:rsid w:val="00C07862"/>
    <w:rsid w:val="00C15B78"/>
    <w:rsid w:val="00C27EA3"/>
    <w:rsid w:val="00C3075F"/>
    <w:rsid w:val="00C51BD4"/>
    <w:rsid w:val="00C540C2"/>
    <w:rsid w:val="00C759E8"/>
    <w:rsid w:val="00C77B2B"/>
    <w:rsid w:val="00C911DC"/>
    <w:rsid w:val="00C93432"/>
    <w:rsid w:val="00C960C4"/>
    <w:rsid w:val="00C96F9F"/>
    <w:rsid w:val="00C97DBB"/>
    <w:rsid w:val="00CA7759"/>
    <w:rsid w:val="00CB1222"/>
    <w:rsid w:val="00CB2641"/>
    <w:rsid w:val="00CB301D"/>
    <w:rsid w:val="00CC0406"/>
    <w:rsid w:val="00CC0616"/>
    <w:rsid w:val="00CC14DD"/>
    <w:rsid w:val="00CC2533"/>
    <w:rsid w:val="00CD38A1"/>
    <w:rsid w:val="00CD6DAC"/>
    <w:rsid w:val="00CE00CA"/>
    <w:rsid w:val="00CE162A"/>
    <w:rsid w:val="00CE6A94"/>
    <w:rsid w:val="00CE7C08"/>
    <w:rsid w:val="00CF1C8C"/>
    <w:rsid w:val="00CF3A0D"/>
    <w:rsid w:val="00CF7B45"/>
    <w:rsid w:val="00CF7E72"/>
    <w:rsid w:val="00CF7EEA"/>
    <w:rsid w:val="00D0030D"/>
    <w:rsid w:val="00D00BDB"/>
    <w:rsid w:val="00D2066D"/>
    <w:rsid w:val="00D220FA"/>
    <w:rsid w:val="00D2676C"/>
    <w:rsid w:val="00D27998"/>
    <w:rsid w:val="00D3318D"/>
    <w:rsid w:val="00D4447A"/>
    <w:rsid w:val="00D448A7"/>
    <w:rsid w:val="00D454C9"/>
    <w:rsid w:val="00D4622B"/>
    <w:rsid w:val="00D51AE2"/>
    <w:rsid w:val="00D54133"/>
    <w:rsid w:val="00D67F70"/>
    <w:rsid w:val="00D67F88"/>
    <w:rsid w:val="00D814A3"/>
    <w:rsid w:val="00D87CB8"/>
    <w:rsid w:val="00D9737B"/>
    <w:rsid w:val="00DA1DCB"/>
    <w:rsid w:val="00DB2B25"/>
    <w:rsid w:val="00DC6D9F"/>
    <w:rsid w:val="00DD5E52"/>
    <w:rsid w:val="00DE49A6"/>
    <w:rsid w:val="00DF3BD1"/>
    <w:rsid w:val="00DF5516"/>
    <w:rsid w:val="00DF7277"/>
    <w:rsid w:val="00E105A6"/>
    <w:rsid w:val="00E155DA"/>
    <w:rsid w:val="00E2005A"/>
    <w:rsid w:val="00E21014"/>
    <w:rsid w:val="00E21694"/>
    <w:rsid w:val="00E261BF"/>
    <w:rsid w:val="00E31379"/>
    <w:rsid w:val="00E34B28"/>
    <w:rsid w:val="00E574E9"/>
    <w:rsid w:val="00E62FE5"/>
    <w:rsid w:val="00E6400E"/>
    <w:rsid w:val="00E96328"/>
    <w:rsid w:val="00E97385"/>
    <w:rsid w:val="00E9745A"/>
    <w:rsid w:val="00E97952"/>
    <w:rsid w:val="00EA0249"/>
    <w:rsid w:val="00EA50F9"/>
    <w:rsid w:val="00EB0ABB"/>
    <w:rsid w:val="00EB70C2"/>
    <w:rsid w:val="00EB7F19"/>
    <w:rsid w:val="00EC38BE"/>
    <w:rsid w:val="00EC4B85"/>
    <w:rsid w:val="00EC69AE"/>
    <w:rsid w:val="00ED0219"/>
    <w:rsid w:val="00ED6C12"/>
    <w:rsid w:val="00EE7A75"/>
    <w:rsid w:val="00EF0470"/>
    <w:rsid w:val="00EF6EEA"/>
    <w:rsid w:val="00F01BF6"/>
    <w:rsid w:val="00F0658A"/>
    <w:rsid w:val="00F069B9"/>
    <w:rsid w:val="00F157C0"/>
    <w:rsid w:val="00F26311"/>
    <w:rsid w:val="00F5045B"/>
    <w:rsid w:val="00F5541E"/>
    <w:rsid w:val="00F57860"/>
    <w:rsid w:val="00F67EF7"/>
    <w:rsid w:val="00F705D5"/>
    <w:rsid w:val="00F723A5"/>
    <w:rsid w:val="00F76D00"/>
    <w:rsid w:val="00F8593B"/>
    <w:rsid w:val="00F86539"/>
    <w:rsid w:val="00F923CA"/>
    <w:rsid w:val="00F969A6"/>
    <w:rsid w:val="00F97C9C"/>
    <w:rsid w:val="00FA0463"/>
    <w:rsid w:val="00FA6E06"/>
    <w:rsid w:val="00FB2D1C"/>
    <w:rsid w:val="00FB2F58"/>
    <w:rsid w:val="00FB3A5D"/>
    <w:rsid w:val="00FB7EA6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44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qFormat/>
    <w:rsid w:val="0064076A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4076A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4076A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4076A"/>
    <w:pPr>
      <w:keepNext/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4076A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4076A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4076A"/>
    <w:pPr>
      <w:keepNext/>
      <w:tabs>
        <w:tab w:val="left" w:pos="2490"/>
      </w:tabs>
      <w:suppressAutoHyphens/>
      <w:spacing w:after="0" w:line="240" w:lineRule="auto"/>
      <w:ind w:left="2490" w:hanging="360"/>
      <w:jc w:val="both"/>
      <w:outlineLvl w:val="6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64076A"/>
    <w:pPr>
      <w:keepNext/>
      <w:suppressAutoHyphens/>
      <w:spacing w:after="0" w:line="240" w:lineRule="auto"/>
      <w:ind w:left="1872" w:firstLine="708"/>
      <w:jc w:val="both"/>
      <w:outlineLvl w:val="7"/>
    </w:pPr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64076A"/>
    <w:pPr>
      <w:keepNext/>
      <w:suppressAutoHyphens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nhideWhenUsed/>
    <w:rsid w:val="00B13328"/>
    <w:rPr>
      <w:color w:val="0000FF" w:themeColor="hyperlink"/>
      <w:u w:val="single"/>
    </w:rPr>
  </w:style>
  <w:style w:type="character" w:customStyle="1" w:styleId="Heading1Char1">
    <w:name w:val="Heading 1 Char1"/>
    <w:basedOn w:val="DefaultParagraphFont"/>
    <w:link w:val="Heading1"/>
    <w:rsid w:val="0064076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64076A"/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64076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64076A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64076A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64076A"/>
    <w:rPr>
      <w:rFonts w:ascii="Times New Roman" w:eastAsia="Times New Roman" w:hAnsi="Times New Roman" w:cs="Times New Roman"/>
      <w:i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4076A"/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WW8Num1z0">
    <w:name w:val="WW8Num1z0"/>
    <w:rsid w:val="0064076A"/>
    <w:rPr>
      <w:rFonts w:ascii="Symbol" w:hAnsi="Symbol" w:cs="Symbol"/>
    </w:rPr>
  </w:style>
  <w:style w:type="character" w:customStyle="1" w:styleId="WW8Num1z1">
    <w:name w:val="WW8Num1z1"/>
    <w:rsid w:val="0064076A"/>
    <w:rPr>
      <w:rFonts w:ascii="Courier New" w:hAnsi="Courier New" w:cs="Courier New"/>
    </w:rPr>
  </w:style>
  <w:style w:type="character" w:customStyle="1" w:styleId="WW8Num1z2">
    <w:name w:val="WW8Num1z2"/>
    <w:rsid w:val="0064076A"/>
    <w:rPr>
      <w:rFonts w:ascii="Wingdings" w:hAnsi="Wingdings" w:cs="Wingdings"/>
    </w:rPr>
  </w:style>
  <w:style w:type="character" w:customStyle="1" w:styleId="WW8Num2z0">
    <w:name w:val="WW8Num2z0"/>
    <w:rsid w:val="0064076A"/>
    <w:rPr>
      <w:b/>
    </w:rPr>
  </w:style>
  <w:style w:type="character" w:customStyle="1" w:styleId="WW8Num2z1">
    <w:name w:val="WW8Num2z1"/>
    <w:rsid w:val="0064076A"/>
    <w:rPr>
      <w:rFonts w:ascii="Symbol" w:hAnsi="Symbol" w:cs="Symbol"/>
      <w:b/>
    </w:rPr>
  </w:style>
  <w:style w:type="character" w:customStyle="1" w:styleId="WW8Num4z0">
    <w:name w:val="WW8Num4z0"/>
    <w:rsid w:val="0064076A"/>
    <w:rPr>
      <w:rFonts w:ascii="Symbol" w:hAnsi="Symbol" w:cs="Symbol"/>
    </w:rPr>
  </w:style>
  <w:style w:type="character" w:customStyle="1" w:styleId="WW8Num4z1">
    <w:name w:val="WW8Num4z1"/>
    <w:rsid w:val="0064076A"/>
    <w:rPr>
      <w:rFonts w:ascii="Courier New" w:hAnsi="Courier New" w:cs="Courier New"/>
    </w:rPr>
  </w:style>
  <w:style w:type="character" w:customStyle="1" w:styleId="WW8Num4z2">
    <w:name w:val="WW8Num4z2"/>
    <w:rsid w:val="0064076A"/>
    <w:rPr>
      <w:rFonts w:ascii="Wingdings" w:hAnsi="Wingdings" w:cs="Wingdings"/>
    </w:rPr>
  </w:style>
  <w:style w:type="character" w:customStyle="1" w:styleId="WW8Num5z0">
    <w:name w:val="WW8Num5z0"/>
    <w:rsid w:val="0064076A"/>
    <w:rPr>
      <w:rFonts w:ascii="Symbol" w:hAnsi="Symbol" w:cs="Symbol"/>
    </w:rPr>
  </w:style>
  <w:style w:type="character" w:customStyle="1" w:styleId="WW8Num5z1">
    <w:name w:val="WW8Num5z1"/>
    <w:rsid w:val="0064076A"/>
    <w:rPr>
      <w:rFonts w:ascii="Courier New" w:hAnsi="Courier New" w:cs="Courier New"/>
    </w:rPr>
  </w:style>
  <w:style w:type="character" w:customStyle="1" w:styleId="WW8Num5z2">
    <w:name w:val="WW8Num5z2"/>
    <w:rsid w:val="0064076A"/>
    <w:rPr>
      <w:rFonts w:ascii="Wingdings" w:hAnsi="Wingdings" w:cs="Wingdings"/>
    </w:rPr>
  </w:style>
  <w:style w:type="character" w:customStyle="1" w:styleId="WW8Num6z1">
    <w:name w:val="WW8Num6z1"/>
    <w:rsid w:val="0064076A"/>
    <w:rPr>
      <w:rFonts w:ascii="Garamond" w:hAnsi="Garamond" w:cs="Garamond"/>
      <w:b/>
      <w:i w:val="0"/>
      <w:sz w:val="24"/>
      <w:szCs w:val="24"/>
    </w:rPr>
  </w:style>
  <w:style w:type="character" w:customStyle="1" w:styleId="WW8Num8z0">
    <w:name w:val="WW8Num8z0"/>
    <w:rsid w:val="0064076A"/>
    <w:rPr>
      <w:rFonts w:ascii="Symbol" w:hAnsi="Symbol" w:cs="Symbol"/>
    </w:rPr>
  </w:style>
  <w:style w:type="character" w:customStyle="1" w:styleId="WW8Num8z1">
    <w:name w:val="WW8Num8z1"/>
    <w:rsid w:val="0064076A"/>
    <w:rPr>
      <w:rFonts w:ascii="Courier New" w:hAnsi="Courier New" w:cs="Courier New"/>
    </w:rPr>
  </w:style>
  <w:style w:type="character" w:customStyle="1" w:styleId="WW8Num8z2">
    <w:name w:val="WW8Num8z2"/>
    <w:rsid w:val="0064076A"/>
    <w:rPr>
      <w:rFonts w:ascii="Wingdings" w:hAnsi="Wingdings" w:cs="Wingdings"/>
    </w:rPr>
  </w:style>
  <w:style w:type="character" w:customStyle="1" w:styleId="WW8Num9z0">
    <w:name w:val="WW8Num9z0"/>
    <w:rsid w:val="0064076A"/>
    <w:rPr>
      <w:rFonts w:ascii="Symbol" w:hAnsi="Symbol" w:cs="Symbol"/>
    </w:rPr>
  </w:style>
  <w:style w:type="character" w:customStyle="1" w:styleId="WW8Num9z1">
    <w:name w:val="WW8Num9z1"/>
    <w:rsid w:val="0064076A"/>
    <w:rPr>
      <w:rFonts w:ascii="Courier New" w:hAnsi="Courier New" w:cs="Courier New"/>
    </w:rPr>
  </w:style>
  <w:style w:type="character" w:customStyle="1" w:styleId="WW8Num9z2">
    <w:name w:val="WW8Num9z2"/>
    <w:rsid w:val="0064076A"/>
    <w:rPr>
      <w:rFonts w:ascii="Wingdings" w:hAnsi="Wingdings" w:cs="Wingdings"/>
    </w:rPr>
  </w:style>
  <w:style w:type="character" w:customStyle="1" w:styleId="WW8Num12z0">
    <w:name w:val="WW8Num12z0"/>
    <w:rsid w:val="0064076A"/>
    <w:rPr>
      <w:rFonts w:ascii="Symbol" w:hAnsi="Symbol" w:cs="Symbol"/>
    </w:rPr>
  </w:style>
  <w:style w:type="character" w:customStyle="1" w:styleId="WW8Num12z1">
    <w:name w:val="WW8Num12z1"/>
    <w:rsid w:val="0064076A"/>
    <w:rPr>
      <w:rFonts w:ascii="Courier New" w:hAnsi="Courier New" w:cs="Courier New"/>
    </w:rPr>
  </w:style>
  <w:style w:type="character" w:customStyle="1" w:styleId="WW8Num12z2">
    <w:name w:val="WW8Num12z2"/>
    <w:rsid w:val="0064076A"/>
    <w:rPr>
      <w:rFonts w:ascii="Wingdings" w:hAnsi="Wingdings" w:cs="Wingdings"/>
    </w:rPr>
  </w:style>
  <w:style w:type="character" w:customStyle="1" w:styleId="WW8Num13z0">
    <w:name w:val="WW8Num13z0"/>
    <w:rsid w:val="0064076A"/>
    <w:rPr>
      <w:rFonts w:ascii="Symbol" w:hAnsi="Symbol" w:cs="Symbol"/>
    </w:rPr>
  </w:style>
  <w:style w:type="character" w:customStyle="1" w:styleId="WW8Num15z0">
    <w:name w:val="WW8Num15z0"/>
    <w:rsid w:val="0064076A"/>
    <w:rPr>
      <w:rFonts w:ascii="Symbol" w:hAnsi="Symbol" w:cs="Symbol"/>
    </w:rPr>
  </w:style>
  <w:style w:type="character" w:customStyle="1" w:styleId="WW8Num15z1">
    <w:name w:val="WW8Num15z1"/>
    <w:rsid w:val="0064076A"/>
    <w:rPr>
      <w:rFonts w:ascii="Courier New" w:hAnsi="Courier New" w:cs="Courier New"/>
    </w:rPr>
  </w:style>
  <w:style w:type="character" w:customStyle="1" w:styleId="WW8Num15z2">
    <w:name w:val="WW8Num15z2"/>
    <w:rsid w:val="0064076A"/>
    <w:rPr>
      <w:rFonts w:ascii="Wingdings" w:hAnsi="Wingdings" w:cs="Wingdings"/>
    </w:rPr>
  </w:style>
  <w:style w:type="character" w:customStyle="1" w:styleId="WW8Num16z0">
    <w:name w:val="WW8Num16z0"/>
    <w:rsid w:val="0064076A"/>
    <w:rPr>
      <w:rFonts w:ascii="Symbol" w:hAnsi="Symbol" w:cs="Symbol"/>
    </w:rPr>
  </w:style>
  <w:style w:type="character" w:customStyle="1" w:styleId="WW8Num16z1">
    <w:name w:val="WW8Num16z1"/>
    <w:rsid w:val="0064076A"/>
    <w:rPr>
      <w:rFonts w:ascii="Courier New" w:hAnsi="Courier New" w:cs="Courier New"/>
    </w:rPr>
  </w:style>
  <w:style w:type="character" w:customStyle="1" w:styleId="WW8Num16z2">
    <w:name w:val="WW8Num16z2"/>
    <w:rsid w:val="0064076A"/>
    <w:rPr>
      <w:rFonts w:ascii="Wingdings" w:hAnsi="Wingdings" w:cs="Wingdings"/>
    </w:rPr>
  </w:style>
  <w:style w:type="character" w:customStyle="1" w:styleId="WW8Num18z0">
    <w:name w:val="WW8Num18z0"/>
    <w:rsid w:val="0064076A"/>
    <w:rPr>
      <w:rFonts w:ascii="Symbol" w:hAnsi="Symbol" w:cs="Symbol"/>
    </w:rPr>
  </w:style>
  <w:style w:type="character" w:customStyle="1" w:styleId="WW8Num18z1">
    <w:name w:val="WW8Num18z1"/>
    <w:rsid w:val="0064076A"/>
    <w:rPr>
      <w:rFonts w:ascii="Times New Roman" w:eastAsia="Times New Roman" w:hAnsi="Times New Roman" w:cs="Times New Roman"/>
    </w:rPr>
  </w:style>
  <w:style w:type="character" w:customStyle="1" w:styleId="WW8Num18z2">
    <w:name w:val="WW8Num18z2"/>
    <w:rsid w:val="0064076A"/>
    <w:rPr>
      <w:rFonts w:ascii="Wingdings" w:hAnsi="Wingdings" w:cs="Wingdings"/>
    </w:rPr>
  </w:style>
  <w:style w:type="character" w:customStyle="1" w:styleId="WW8Num18z4">
    <w:name w:val="WW8Num18z4"/>
    <w:rsid w:val="0064076A"/>
    <w:rPr>
      <w:rFonts w:ascii="Courier New" w:hAnsi="Courier New" w:cs="Courier New"/>
    </w:rPr>
  </w:style>
  <w:style w:type="character" w:customStyle="1" w:styleId="WW8Num19z0">
    <w:name w:val="WW8Num19z0"/>
    <w:rsid w:val="0064076A"/>
    <w:rPr>
      <w:rFonts w:ascii="Wingdings" w:hAnsi="Wingdings" w:cs="Wingdings"/>
    </w:rPr>
  </w:style>
  <w:style w:type="character" w:customStyle="1" w:styleId="WW8Num19z1">
    <w:name w:val="WW8Num19z1"/>
    <w:rsid w:val="0064076A"/>
    <w:rPr>
      <w:rFonts w:ascii="Courier New" w:hAnsi="Courier New" w:cs="Courier New"/>
    </w:rPr>
  </w:style>
  <w:style w:type="character" w:customStyle="1" w:styleId="WW8Num19z3">
    <w:name w:val="WW8Num19z3"/>
    <w:rsid w:val="0064076A"/>
    <w:rPr>
      <w:rFonts w:ascii="Symbol" w:hAnsi="Symbol" w:cs="Symbol"/>
    </w:rPr>
  </w:style>
  <w:style w:type="character" w:customStyle="1" w:styleId="WW8Num22z0">
    <w:name w:val="WW8Num22z0"/>
    <w:rsid w:val="0064076A"/>
    <w:rPr>
      <w:rFonts w:ascii="Wingdings" w:hAnsi="Wingdings" w:cs="Wingdings"/>
    </w:rPr>
  </w:style>
  <w:style w:type="character" w:customStyle="1" w:styleId="WW8Num22z1">
    <w:name w:val="WW8Num22z1"/>
    <w:rsid w:val="0064076A"/>
    <w:rPr>
      <w:rFonts w:ascii="Courier New" w:hAnsi="Courier New" w:cs="Courier New"/>
    </w:rPr>
  </w:style>
  <w:style w:type="character" w:customStyle="1" w:styleId="WW8Num22z3">
    <w:name w:val="WW8Num22z3"/>
    <w:rsid w:val="0064076A"/>
    <w:rPr>
      <w:rFonts w:ascii="Symbol" w:hAnsi="Symbol" w:cs="Symbol"/>
    </w:rPr>
  </w:style>
  <w:style w:type="character" w:customStyle="1" w:styleId="WW8Num23z0">
    <w:name w:val="WW8Num23z0"/>
    <w:rsid w:val="0064076A"/>
    <w:rPr>
      <w:rFonts w:ascii="Symbol" w:hAnsi="Symbol" w:cs="Symbol"/>
    </w:rPr>
  </w:style>
  <w:style w:type="character" w:customStyle="1" w:styleId="WW8Num23z1">
    <w:name w:val="WW8Num23z1"/>
    <w:rsid w:val="0064076A"/>
    <w:rPr>
      <w:rFonts w:ascii="Courier New" w:hAnsi="Courier New" w:cs="Courier New"/>
    </w:rPr>
  </w:style>
  <w:style w:type="character" w:customStyle="1" w:styleId="WW8Num23z2">
    <w:name w:val="WW8Num23z2"/>
    <w:rsid w:val="0064076A"/>
    <w:rPr>
      <w:rFonts w:ascii="Wingdings" w:hAnsi="Wingdings" w:cs="Wingdings"/>
    </w:rPr>
  </w:style>
  <w:style w:type="character" w:customStyle="1" w:styleId="WW8Num25z0">
    <w:name w:val="WW8Num25z0"/>
    <w:rsid w:val="0064076A"/>
    <w:rPr>
      <w:rFonts w:ascii="Wingdings" w:hAnsi="Wingdings" w:cs="Wingdings"/>
    </w:rPr>
  </w:style>
  <w:style w:type="character" w:customStyle="1" w:styleId="WW8Num25z1">
    <w:name w:val="WW8Num25z1"/>
    <w:rsid w:val="0064076A"/>
    <w:rPr>
      <w:rFonts w:ascii="Courier New" w:hAnsi="Courier New" w:cs="Courier New"/>
    </w:rPr>
  </w:style>
  <w:style w:type="character" w:customStyle="1" w:styleId="WW8Num25z3">
    <w:name w:val="WW8Num25z3"/>
    <w:rsid w:val="0064076A"/>
    <w:rPr>
      <w:rFonts w:ascii="Symbol" w:hAnsi="Symbol" w:cs="Symbol"/>
    </w:rPr>
  </w:style>
  <w:style w:type="character" w:customStyle="1" w:styleId="WW8Num28z0">
    <w:name w:val="WW8Num28z0"/>
    <w:rsid w:val="0064076A"/>
    <w:rPr>
      <w:rFonts w:ascii="Symbol" w:hAnsi="Symbol" w:cs="Symbol"/>
    </w:rPr>
  </w:style>
  <w:style w:type="character" w:customStyle="1" w:styleId="WW8Num28z1">
    <w:name w:val="WW8Num28z1"/>
    <w:rsid w:val="0064076A"/>
    <w:rPr>
      <w:rFonts w:ascii="Courier New" w:hAnsi="Courier New" w:cs="Courier New"/>
    </w:rPr>
  </w:style>
  <w:style w:type="character" w:customStyle="1" w:styleId="WW8Num28z2">
    <w:name w:val="WW8Num28z2"/>
    <w:rsid w:val="0064076A"/>
    <w:rPr>
      <w:rFonts w:ascii="Wingdings" w:hAnsi="Wingdings" w:cs="Wingdings"/>
    </w:rPr>
  </w:style>
  <w:style w:type="character" w:customStyle="1" w:styleId="WW8Num29z0">
    <w:name w:val="WW8Num29z0"/>
    <w:rsid w:val="0064076A"/>
    <w:rPr>
      <w:rFonts w:ascii="Wingdings" w:hAnsi="Wingdings" w:cs="Wingdings"/>
    </w:rPr>
  </w:style>
  <w:style w:type="character" w:customStyle="1" w:styleId="WW8Num29z1">
    <w:name w:val="WW8Num29z1"/>
    <w:rsid w:val="0064076A"/>
    <w:rPr>
      <w:rFonts w:ascii="Times New Roman" w:eastAsia="Times New Roman" w:hAnsi="Times New Roman" w:cs="Times New Roman"/>
    </w:rPr>
  </w:style>
  <w:style w:type="character" w:customStyle="1" w:styleId="WW8Num29z3">
    <w:name w:val="WW8Num29z3"/>
    <w:rsid w:val="0064076A"/>
    <w:rPr>
      <w:rFonts w:ascii="Symbol" w:hAnsi="Symbol" w:cs="Symbol"/>
    </w:rPr>
  </w:style>
  <w:style w:type="character" w:customStyle="1" w:styleId="WW8Num29z4">
    <w:name w:val="WW8Num29z4"/>
    <w:rsid w:val="0064076A"/>
    <w:rPr>
      <w:rFonts w:ascii="Courier New" w:hAnsi="Courier New" w:cs="Courier New"/>
    </w:rPr>
  </w:style>
  <w:style w:type="character" w:customStyle="1" w:styleId="WW8Num30z0">
    <w:name w:val="WW8Num30z0"/>
    <w:rsid w:val="0064076A"/>
    <w:rPr>
      <w:rFonts w:ascii="Symbol" w:hAnsi="Symbol" w:cs="Symbol"/>
    </w:rPr>
  </w:style>
  <w:style w:type="character" w:customStyle="1" w:styleId="WW8Num30z1">
    <w:name w:val="WW8Num30z1"/>
    <w:rsid w:val="0064076A"/>
    <w:rPr>
      <w:rFonts w:ascii="Courier New" w:hAnsi="Courier New" w:cs="Courier New"/>
    </w:rPr>
  </w:style>
  <w:style w:type="character" w:customStyle="1" w:styleId="WW8Num30z2">
    <w:name w:val="WW8Num30z2"/>
    <w:rsid w:val="0064076A"/>
    <w:rPr>
      <w:rFonts w:ascii="Wingdings" w:hAnsi="Wingdings" w:cs="Wingdings"/>
    </w:rPr>
  </w:style>
  <w:style w:type="character" w:customStyle="1" w:styleId="WW8Num31z0">
    <w:name w:val="WW8Num31z0"/>
    <w:rsid w:val="0064076A"/>
    <w:rPr>
      <w:rFonts w:ascii="Symbol" w:hAnsi="Symbol" w:cs="Symbol"/>
    </w:rPr>
  </w:style>
  <w:style w:type="character" w:customStyle="1" w:styleId="WW8Num31z1">
    <w:name w:val="WW8Num31z1"/>
    <w:rsid w:val="0064076A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64076A"/>
    <w:rPr>
      <w:rFonts w:ascii="Wingdings" w:hAnsi="Wingdings" w:cs="Wingdings"/>
    </w:rPr>
  </w:style>
  <w:style w:type="character" w:customStyle="1" w:styleId="WW8Num31z4">
    <w:name w:val="WW8Num31z4"/>
    <w:rsid w:val="0064076A"/>
    <w:rPr>
      <w:rFonts w:ascii="Courier New" w:hAnsi="Courier New" w:cs="Courier New"/>
    </w:rPr>
  </w:style>
  <w:style w:type="character" w:customStyle="1" w:styleId="WW8Num32z0">
    <w:name w:val="WW8Num32z0"/>
    <w:rsid w:val="0064076A"/>
    <w:rPr>
      <w:b/>
    </w:rPr>
  </w:style>
  <w:style w:type="character" w:customStyle="1" w:styleId="WW8Num33z0">
    <w:name w:val="WW8Num33z0"/>
    <w:rsid w:val="0064076A"/>
    <w:rPr>
      <w:rFonts w:ascii="Symbol" w:hAnsi="Symbol" w:cs="Symbol"/>
    </w:rPr>
  </w:style>
  <w:style w:type="character" w:customStyle="1" w:styleId="WW8Num33z1">
    <w:name w:val="WW8Num33z1"/>
    <w:rsid w:val="0064076A"/>
    <w:rPr>
      <w:rFonts w:ascii="Courier New" w:hAnsi="Courier New" w:cs="Courier New"/>
    </w:rPr>
  </w:style>
  <w:style w:type="character" w:customStyle="1" w:styleId="WW8Num33z2">
    <w:name w:val="WW8Num33z2"/>
    <w:rsid w:val="0064076A"/>
    <w:rPr>
      <w:rFonts w:ascii="Wingdings" w:hAnsi="Wingdings" w:cs="Wingdings"/>
    </w:rPr>
  </w:style>
  <w:style w:type="character" w:customStyle="1" w:styleId="WW8Num34z1">
    <w:name w:val="WW8Num34z1"/>
    <w:rsid w:val="0064076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64076A"/>
    <w:rPr>
      <w:rFonts w:ascii="Wingdings" w:hAnsi="Wingdings" w:cs="Wingdings"/>
      <w:sz w:val="24"/>
    </w:rPr>
  </w:style>
  <w:style w:type="character" w:customStyle="1" w:styleId="WW8Num35z1">
    <w:name w:val="WW8Num35z1"/>
    <w:rsid w:val="0064076A"/>
    <w:rPr>
      <w:rFonts w:ascii="Courier New" w:hAnsi="Courier New" w:cs="Courier New"/>
    </w:rPr>
  </w:style>
  <w:style w:type="character" w:customStyle="1" w:styleId="WW8Num35z2">
    <w:name w:val="WW8Num35z2"/>
    <w:rsid w:val="0064076A"/>
    <w:rPr>
      <w:rFonts w:ascii="Wingdings" w:hAnsi="Wingdings" w:cs="Wingdings"/>
    </w:rPr>
  </w:style>
  <w:style w:type="character" w:customStyle="1" w:styleId="WW8Num35z3">
    <w:name w:val="WW8Num35z3"/>
    <w:rsid w:val="0064076A"/>
    <w:rPr>
      <w:rFonts w:ascii="Symbol" w:hAnsi="Symbol" w:cs="Symbol"/>
    </w:rPr>
  </w:style>
  <w:style w:type="character" w:customStyle="1" w:styleId="WW8Num37z0">
    <w:name w:val="WW8Num37z0"/>
    <w:rsid w:val="0064076A"/>
    <w:rPr>
      <w:rFonts w:ascii="Symbol" w:hAnsi="Symbol" w:cs="Symbol"/>
    </w:rPr>
  </w:style>
  <w:style w:type="character" w:customStyle="1" w:styleId="WW8Num37z1">
    <w:name w:val="WW8Num37z1"/>
    <w:rsid w:val="0064076A"/>
    <w:rPr>
      <w:b/>
    </w:rPr>
  </w:style>
  <w:style w:type="character" w:customStyle="1" w:styleId="WW8Num37z2">
    <w:name w:val="WW8Num37z2"/>
    <w:rsid w:val="0064076A"/>
    <w:rPr>
      <w:rFonts w:ascii="Wingdings" w:hAnsi="Wingdings" w:cs="Wingdings"/>
    </w:rPr>
  </w:style>
  <w:style w:type="character" w:customStyle="1" w:styleId="WW8Num37z4">
    <w:name w:val="WW8Num37z4"/>
    <w:rsid w:val="0064076A"/>
    <w:rPr>
      <w:rFonts w:ascii="Courier New" w:hAnsi="Courier New" w:cs="Courier New"/>
    </w:rPr>
  </w:style>
  <w:style w:type="character" w:customStyle="1" w:styleId="WW8Num39z1">
    <w:name w:val="WW8Num39z1"/>
    <w:rsid w:val="0064076A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64076A"/>
    <w:rPr>
      <w:rFonts w:ascii="Symbol" w:eastAsia="Calibri" w:hAnsi="Symbol" w:cs="Times New Roman"/>
    </w:rPr>
  </w:style>
  <w:style w:type="character" w:customStyle="1" w:styleId="WW8Num40z1">
    <w:name w:val="WW8Num40z1"/>
    <w:rsid w:val="0064076A"/>
    <w:rPr>
      <w:rFonts w:ascii="Courier New" w:hAnsi="Courier New" w:cs="Courier New"/>
    </w:rPr>
  </w:style>
  <w:style w:type="character" w:customStyle="1" w:styleId="WW8Num40z2">
    <w:name w:val="WW8Num40z2"/>
    <w:rsid w:val="0064076A"/>
    <w:rPr>
      <w:rFonts w:ascii="Wingdings" w:hAnsi="Wingdings" w:cs="Wingdings"/>
    </w:rPr>
  </w:style>
  <w:style w:type="character" w:customStyle="1" w:styleId="WW8Num40z3">
    <w:name w:val="WW8Num40z3"/>
    <w:rsid w:val="0064076A"/>
    <w:rPr>
      <w:rFonts w:ascii="Symbol" w:hAnsi="Symbol" w:cs="Symbol"/>
    </w:rPr>
  </w:style>
  <w:style w:type="character" w:customStyle="1" w:styleId="WW8Num41z1">
    <w:name w:val="WW8Num41z1"/>
    <w:rsid w:val="0064076A"/>
    <w:rPr>
      <w:b/>
    </w:rPr>
  </w:style>
  <w:style w:type="character" w:customStyle="1" w:styleId="WW8Num42z0">
    <w:name w:val="WW8Num42z0"/>
    <w:rsid w:val="0064076A"/>
    <w:rPr>
      <w:rFonts w:ascii="Symbol" w:hAnsi="Symbol" w:cs="Symbol"/>
    </w:rPr>
  </w:style>
  <w:style w:type="character" w:customStyle="1" w:styleId="WW8Num42z1">
    <w:name w:val="WW8Num42z1"/>
    <w:rsid w:val="0064076A"/>
    <w:rPr>
      <w:rFonts w:ascii="Monotype Corsiva" w:hAnsi="Monotype Corsiva" w:cs="Monotype Corsiva"/>
    </w:rPr>
  </w:style>
  <w:style w:type="character" w:customStyle="1" w:styleId="WW8Num42z2">
    <w:name w:val="WW8Num42z2"/>
    <w:rsid w:val="0064076A"/>
    <w:rPr>
      <w:rFonts w:ascii="Wingdings" w:hAnsi="Wingdings" w:cs="Wingdings"/>
    </w:rPr>
  </w:style>
  <w:style w:type="character" w:customStyle="1" w:styleId="WW8Num42z4">
    <w:name w:val="WW8Num42z4"/>
    <w:rsid w:val="0064076A"/>
    <w:rPr>
      <w:rFonts w:ascii="Courier New" w:hAnsi="Courier New" w:cs="Courier New"/>
    </w:rPr>
  </w:style>
  <w:style w:type="character" w:customStyle="1" w:styleId="WW8Num43z0">
    <w:name w:val="WW8Num43z0"/>
    <w:rsid w:val="0064076A"/>
    <w:rPr>
      <w:rFonts w:ascii="Symbol" w:hAnsi="Symbol" w:cs="Symbol"/>
    </w:rPr>
  </w:style>
  <w:style w:type="character" w:customStyle="1" w:styleId="Zadanifontodlomka1">
    <w:name w:val="Zadani font odlomka1"/>
    <w:rsid w:val="0064076A"/>
  </w:style>
  <w:style w:type="character" w:styleId="PageNumber">
    <w:name w:val="page number"/>
    <w:basedOn w:val="Zadanifontodlomka1"/>
    <w:rsid w:val="0064076A"/>
  </w:style>
  <w:style w:type="character" w:customStyle="1" w:styleId="Style12pt">
    <w:name w:val="Style 12 pt"/>
    <w:rsid w:val="0064076A"/>
    <w:rPr>
      <w:position w:val="0"/>
      <w:sz w:val="24"/>
      <w:szCs w:val="24"/>
      <w:vertAlign w:val="baseline"/>
    </w:rPr>
  </w:style>
  <w:style w:type="character" w:customStyle="1" w:styleId="Naslov1Char1">
    <w:name w:val="Naslov 1 Char1"/>
    <w:rsid w:val="0064076A"/>
    <w:rPr>
      <w:sz w:val="24"/>
      <w:lang w:val="hr-HR" w:bidi="ar-SA"/>
    </w:rPr>
  </w:style>
  <w:style w:type="character" w:customStyle="1" w:styleId="TijelotekstaChar">
    <w:name w:val="Tijelo teksta Char"/>
    <w:rsid w:val="0064076A"/>
    <w:rPr>
      <w:rFonts w:ascii="CRO_Dutch-Normal" w:hAnsi="CRO_Dutch-Normal" w:cs="CRO_Dutch-Normal"/>
      <w:sz w:val="24"/>
      <w:lang w:val="en-US" w:bidi="ar-SA"/>
    </w:rPr>
  </w:style>
  <w:style w:type="character" w:customStyle="1" w:styleId="CharChar6">
    <w:name w:val="Char Char6"/>
    <w:rsid w:val="0064076A"/>
    <w:rPr>
      <w:b/>
      <w:kern w:val="1"/>
      <w:sz w:val="28"/>
      <w:lang w:val="en-US" w:bidi="ar-SA"/>
    </w:rPr>
  </w:style>
  <w:style w:type="character" w:customStyle="1" w:styleId="CharChar5">
    <w:name w:val="Char Char5"/>
    <w:rsid w:val="0064076A"/>
    <w:rPr>
      <w:lang w:val="en-US" w:bidi="ar-SA"/>
    </w:rPr>
  </w:style>
  <w:style w:type="character" w:customStyle="1" w:styleId="Referencakomentara1">
    <w:name w:val="Referenca komentara1"/>
    <w:rsid w:val="0064076A"/>
    <w:rPr>
      <w:sz w:val="16"/>
      <w:szCs w:val="16"/>
    </w:rPr>
  </w:style>
  <w:style w:type="character" w:customStyle="1" w:styleId="heading4CharCharChar">
    <w:name w:val="heading 4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heading4CharCharCharCharCharCharChar">
    <w:name w:val="heading 4 Char Char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BodytextCharCharCharChar">
    <w:name w:val="Body text Char Char Char Char"/>
    <w:rsid w:val="0064076A"/>
    <w:rPr>
      <w:rFonts w:ascii="Arial" w:hAnsi="Arial" w:cs="Arial"/>
      <w:sz w:val="22"/>
      <w:szCs w:val="24"/>
      <w:lang w:val="hr-HR" w:bidi="ar-SA"/>
    </w:rPr>
  </w:style>
  <w:style w:type="character" w:customStyle="1" w:styleId="angela2CharCharCharChar">
    <w:name w:val="angela2 Char Char Char Char"/>
    <w:rsid w:val="0064076A"/>
    <w:rPr>
      <w:rFonts w:ascii="Garamond" w:hAnsi="Garamond" w:cs="Arial"/>
      <w:b/>
      <w:bCs/>
      <w:iCs/>
      <w:smallCaps/>
      <w:sz w:val="28"/>
      <w:szCs w:val="24"/>
      <w:u w:val="single"/>
      <w:lang w:val="hr-HR" w:bidi="ar-SA"/>
    </w:rPr>
  </w:style>
  <w:style w:type="character" w:customStyle="1" w:styleId="FootnoteCharacters">
    <w:name w:val="Footnote Characters"/>
    <w:rsid w:val="0064076A"/>
    <w:rPr>
      <w:vertAlign w:val="superscript"/>
    </w:rPr>
  </w:style>
  <w:style w:type="character" w:styleId="FollowedHyperlink">
    <w:name w:val="FollowedHyperlink"/>
    <w:rsid w:val="0064076A"/>
    <w:rPr>
      <w:color w:val="800080"/>
      <w:u w:val="single"/>
    </w:rPr>
  </w:style>
  <w:style w:type="character" w:customStyle="1" w:styleId="Heading1Char">
    <w:name w:val="Heading 1 Char"/>
    <w:rsid w:val="0064076A"/>
    <w:rPr>
      <w:rFonts w:ascii="Arial" w:hAnsi="Arial" w:cs="Arial"/>
      <w:b/>
      <w:smallCaps/>
      <w:sz w:val="28"/>
      <w:szCs w:val="28"/>
      <w:lang w:val="en-US" w:bidi="ar-SA"/>
    </w:rPr>
  </w:style>
  <w:style w:type="character" w:customStyle="1" w:styleId="StyleHeading112ptChar">
    <w:name w:val="Style Heading 1 + 12 pt Char"/>
    <w:rsid w:val="0064076A"/>
    <w:rPr>
      <w:rFonts w:ascii="Arial" w:hAnsi="Arial" w:cs="Arial"/>
      <w:b/>
      <w:bCs/>
      <w:smallCaps/>
      <w:sz w:val="24"/>
      <w:szCs w:val="28"/>
      <w:lang w:val="en-US" w:bidi="ar-SA"/>
    </w:rPr>
  </w:style>
  <w:style w:type="character" w:customStyle="1" w:styleId="BodyTextChar">
    <w:name w:val="Body Text Char"/>
    <w:rsid w:val="0064076A"/>
    <w:rPr>
      <w:rFonts w:ascii="Arial" w:hAnsi="Arial" w:cs="Arial"/>
      <w:sz w:val="22"/>
      <w:lang w:val="en-GB" w:bidi="ar-SA"/>
    </w:rPr>
  </w:style>
  <w:style w:type="character" w:customStyle="1" w:styleId="angela3CharCharChar">
    <w:name w:val="angela3 Char Char Char"/>
    <w:rsid w:val="0064076A"/>
    <w:rPr>
      <w:rFonts w:ascii="Garamond" w:hAnsi="Garamond" w:cs="Arial"/>
      <w:b/>
      <w:bCs/>
      <w:i/>
      <w:iCs/>
      <w:sz w:val="24"/>
      <w:szCs w:val="28"/>
      <w:lang w:val="hr-HR" w:bidi="ar-SA"/>
    </w:rPr>
  </w:style>
  <w:style w:type="character" w:customStyle="1" w:styleId="StyleHeading2AutoCharCharCharCharChar">
    <w:name w:val="Style Heading 2 + Auto Char Char Char Char Char"/>
    <w:rsid w:val="0064076A"/>
    <w:rPr>
      <w:rFonts w:ascii="Arial" w:hAnsi="Arial" w:cs="Arial"/>
      <w:b/>
      <w:bCs/>
      <w:smallCaps/>
      <w:color w:val="000000"/>
      <w:sz w:val="28"/>
      <w:szCs w:val="28"/>
      <w:lang w:val="en-GB" w:bidi="ar-SA"/>
    </w:rPr>
  </w:style>
  <w:style w:type="character" w:customStyle="1" w:styleId="heading4CharCharCharCharChar">
    <w:name w:val="heading 4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style64">
    <w:name w:val="style64"/>
    <w:basedOn w:val="Zadanifontodlomka1"/>
    <w:rsid w:val="0064076A"/>
  </w:style>
  <w:style w:type="character" w:styleId="Strong">
    <w:name w:val="Strong"/>
    <w:qFormat/>
    <w:rsid w:val="0064076A"/>
    <w:rPr>
      <w:b/>
      <w:bCs/>
      <w:color w:val="000000"/>
    </w:rPr>
  </w:style>
  <w:style w:type="character" w:customStyle="1" w:styleId="NaslovChar">
    <w:name w:val="Naslov Char"/>
    <w:rsid w:val="0064076A"/>
    <w:rPr>
      <w:b/>
      <w:kern w:val="1"/>
      <w:sz w:val="28"/>
      <w:lang w:val="hr-HR" w:bidi="ar-SA"/>
    </w:rPr>
  </w:style>
  <w:style w:type="character" w:customStyle="1" w:styleId="PodnaslovChar">
    <w:name w:val="Podnaslov Char"/>
    <w:rsid w:val="0064076A"/>
    <w:rPr>
      <w:b/>
      <w:sz w:val="24"/>
      <w:lang w:val="hr-HR" w:bidi="ar-SA"/>
    </w:rPr>
  </w:style>
  <w:style w:type="paragraph" w:customStyle="1" w:styleId="Heading">
    <w:name w:val="Heading"/>
    <w:basedOn w:val="Normal"/>
    <w:next w:val="BodyText"/>
    <w:rsid w:val="006407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styleId="BodyText">
    <w:name w:val="Body Text"/>
    <w:basedOn w:val="Normal"/>
    <w:link w:val="BodyTextChar1"/>
    <w:rsid w:val="0064076A"/>
    <w:pPr>
      <w:suppressAutoHyphens/>
      <w:spacing w:after="0" w:line="240" w:lineRule="auto"/>
      <w:jc w:val="both"/>
    </w:pPr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character" w:customStyle="1" w:styleId="BodyTextChar1">
    <w:name w:val="Body Text Char1"/>
    <w:basedOn w:val="DefaultParagraphFont"/>
    <w:link w:val="BodyText"/>
    <w:rsid w:val="0064076A"/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paragraph" w:styleId="List">
    <w:name w:val="List"/>
    <w:basedOn w:val="BodyText"/>
    <w:rsid w:val="0064076A"/>
    <w:rPr>
      <w:rFonts w:cs="Mangal"/>
    </w:rPr>
  </w:style>
  <w:style w:type="paragraph" w:styleId="Caption">
    <w:name w:val="caption"/>
    <w:basedOn w:val="Normal"/>
    <w:qFormat/>
    <w:rsid w:val="0064076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 w:eastAsia="zh-CN"/>
    </w:rPr>
  </w:style>
  <w:style w:type="paragraph" w:customStyle="1" w:styleId="Index">
    <w:name w:val="Index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eastAsia="zh-CN"/>
    </w:rPr>
  </w:style>
  <w:style w:type="paragraph" w:customStyle="1" w:styleId="Body">
    <w:name w:val="Body"/>
    <w:basedOn w:val="Normal"/>
    <w:rsid w:val="0064076A"/>
    <w:pPr>
      <w:suppressAutoHyphens/>
      <w:spacing w:after="120" w:line="24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3">
    <w:name w:val="Style3"/>
    <w:basedOn w:val="Normal"/>
    <w:rsid w:val="0064076A"/>
    <w:pPr>
      <w:suppressAutoHyphens/>
      <w:spacing w:before="120" w:after="120" w:line="240" w:lineRule="auto"/>
      <w:ind w:left="709" w:hanging="352"/>
      <w:jc w:val="both"/>
    </w:pPr>
    <w:rPr>
      <w:rFonts w:ascii="Times New Roman" w:eastAsia="Times New Roman" w:hAnsi="Times New Roman" w:cs="Times New Roman"/>
      <w:b/>
      <w:sz w:val="24"/>
      <w:szCs w:val="20"/>
      <w:lang w:val="en-AU" w:eastAsia="zh-CN"/>
    </w:rPr>
  </w:style>
  <w:style w:type="paragraph" w:customStyle="1" w:styleId="Styleabcd">
    <w:name w:val="Styleabcd"/>
    <w:basedOn w:val="Normal"/>
    <w:rsid w:val="0064076A"/>
    <w:pPr>
      <w:tabs>
        <w:tab w:val="left" w:pos="3402"/>
      </w:tabs>
      <w:suppressAutoHyphens/>
      <w:spacing w:after="120" w:line="240" w:lineRule="atLeast"/>
      <w:ind w:left="1514" w:hanging="79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noteText">
    <w:name w:val="footnote text"/>
    <w:basedOn w:val="Normal"/>
    <w:link w:val="FootnoteTextChar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64076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Tekstbalonia1">
    <w:name w:val="Tekst balončića1"/>
    <w:basedOn w:val="Normal"/>
    <w:rsid w:val="0064076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Grafikeoznake21">
    <w:name w:val="Grafičke oznake 21"/>
    <w:basedOn w:val="Normal"/>
    <w:rsid w:val="0064076A"/>
    <w:pPr>
      <w:numPr>
        <w:numId w:val="13"/>
      </w:num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21">
    <w:name w:val="Tijelo teksta 21"/>
    <w:basedOn w:val="Normal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ouvueno1">
    <w:name w:val="Obično uvučeno1"/>
    <w:basedOn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ortReturnAddress">
    <w:name w:val="Short Return Address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ignature">
    <w:name w:val="Signature"/>
    <w:basedOn w:val="Normal"/>
    <w:link w:val="SignatureChar"/>
    <w:rsid w:val="0064076A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ignatureChar">
    <w:name w:val="Signature Char"/>
    <w:basedOn w:val="DefaultParagraphFont"/>
    <w:link w:val="Signature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PLine">
    <w:name w:val="PP Line"/>
    <w:basedOn w:val="Signature"/>
    <w:rsid w:val="0064076A"/>
  </w:style>
  <w:style w:type="paragraph" w:customStyle="1" w:styleId="Tijeloteksta-uvlaka21">
    <w:name w:val="Tijelo teksta - uvlaka 21"/>
    <w:basedOn w:val="Normal"/>
    <w:rsid w:val="0064076A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color w:val="0000FF"/>
      <w:szCs w:val="20"/>
      <w:lang w:val="en-GB" w:eastAsia="zh-CN"/>
    </w:rPr>
  </w:style>
  <w:style w:type="paragraph" w:styleId="BodyTextIndent">
    <w:name w:val="Body Text Indent"/>
    <w:basedOn w:val="Normal"/>
    <w:link w:val="BodyTextIndentChar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31">
    <w:name w:val="Tijelo teksta 3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Cs w:val="20"/>
      <w:lang w:val="en-GB" w:eastAsia="zh-CN"/>
    </w:rPr>
  </w:style>
  <w:style w:type="paragraph" w:customStyle="1" w:styleId="Naslov-1">
    <w:name w:val="Naslov-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40"/>
      <w:szCs w:val="40"/>
      <w:lang w:val="de-DE" w:eastAsia="zh-CN"/>
    </w:rPr>
  </w:style>
  <w:style w:type="paragraph" w:customStyle="1" w:styleId="Naslov-2">
    <w:name w:val="Naslov-2"/>
    <w:basedOn w:val="Normal"/>
    <w:rsid w:val="0064076A"/>
    <w:pPr>
      <w:suppressAutoHyphens/>
      <w:spacing w:after="60" w:line="240" w:lineRule="auto"/>
      <w:ind w:left="720"/>
    </w:pPr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paragraph" w:customStyle="1" w:styleId="Naslov-3">
    <w:name w:val="Naslov-3"/>
    <w:basedOn w:val="Normal"/>
    <w:rsid w:val="0064076A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lang w:eastAsia="zh-CN"/>
    </w:rPr>
  </w:style>
  <w:style w:type="paragraph" w:styleId="TOC3">
    <w:name w:val="toc 3"/>
    <w:basedOn w:val="Normal"/>
    <w:next w:val="Normal"/>
    <w:rsid w:val="0064076A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1">
    <w:name w:val="toc 1"/>
    <w:basedOn w:val="Normal"/>
    <w:next w:val="Normal"/>
    <w:rsid w:val="0064076A"/>
    <w:pPr>
      <w:tabs>
        <w:tab w:val="left" w:pos="426"/>
        <w:tab w:val="right" w:leader="dot" w:pos="935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2">
    <w:name w:val="toc 2"/>
    <w:basedOn w:val="Normal"/>
    <w:next w:val="Normal"/>
    <w:rsid w:val="0064076A"/>
    <w:pPr>
      <w:tabs>
        <w:tab w:val="left" w:pos="720"/>
        <w:tab w:val="right" w:leader="dot" w:pos="9356"/>
      </w:tabs>
      <w:suppressAutoHyphens/>
      <w:spacing w:after="0" w:line="240" w:lineRule="auto"/>
      <w:ind w:left="709" w:hanging="509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itekst1">
    <w:name w:val="Obični tekst1"/>
    <w:basedOn w:val="Normal"/>
    <w:rsid w:val="0064076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zh-CN"/>
    </w:rPr>
  </w:style>
  <w:style w:type="paragraph" w:customStyle="1" w:styleId="Odlomakpopisa1">
    <w:name w:val="Odlomak popisa1"/>
    <w:basedOn w:val="Normal"/>
    <w:rsid w:val="0064076A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msolistparagraph0">
    <w:name w:val="msolistparagraph"/>
    <w:basedOn w:val="Normal"/>
    <w:rsid w:val="0064076A"/>
    <w:pPr>
      <w:suppressAutoHyphens/>
      <w:spacing w:after="120" w:line="240" w:lineRule="auto"/>
      <w:ind w:left="720"/>
      <w:jc w:val="both"/>
    </w:pPr>
    <w:rPr>
      <w:rFonts w:ascii="Calibri" w:eastAsia="Times New Roman" w:hAnsi="Calibri" w:cs="Calibri"/>
      <w:lang w:eastAsia="zh-CN"/>
    </w:rPr>
  </w:style>
  <w:style w:type="paragraph" w:customStyle="1" w:styleId="Punkter">
    <w:name w:val="Punkter"/>
    <w:basedOn w:val="Normal"/>
    <w:rsid w:val="0064076A"/>
    <w:pPr>
      <w:widowControl w:val="0"/>
      <w:numPr>
        <w:numId w:val="14"/>
      </w:numPr>
      <w:suppressAutoHyphens/>
      <w:overflowPunct w:val="0"/>
      <w:autoSpaceDE w:val="0"/>
      <w:spacing w:after="60" w:line="240" w:lineRule="auto"/>
      <w:textAlignment w:val="baseline"/>
    </w:pPr>
    <w:rPr>
      <w:rFonts w:ascii="Calibri" w:eastAsia="Times New Roman" w:hAnsi="Calibri" w:cs="Calibri"/>
      <w:sz w:val="24"/>
      <w:szCs w:val="20"/>
      <w:lang w:val="en-GB" w:eastAsia="zh-CN"/>
    </w:rPr>
  </w:style>
  <w:style w:type="paragraph" w:customStyle="1" w:styleId="EY-StandT6pt">
    <w:name w:val="EY-Stand./T+ 6pt"/>
    <w:basedOn w:val="Normal"/>
    <w:rsid w:val="0064076A"/>
    <w:pPr>
      <w:widowControl w:val="0"/>
      <w:suppressAutoHyphens/>
      <w:spacing w:before="120" w:after="0" w:line="240" w:lineRule="auto"/>
      <w:ind w:left="851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Opisslike1">
    <w:name w:val="Opis slike1"/>
    <w:basedOn w:val="Normal"/>
    <w:next w:val="Normal"/>
    <w:rsid w:val="0064076A"/>
    <w:pPr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EY-StdTaboEinr">
    <w:name w:val="EY-Std.Tab o Einr."/>
    <w:basedOn w:val="Normal"/>
    <w:rsid w:val="0064076A"/>
    <w:pPr>
      <w:widowControl w:val="0"/>
      <w:numPr>
        <w:numId w:val="15"/>
      </w:numPr>
      <w:suppressAutoHyphens/>
      <w:spacing w:before="40" w:after="40" w:line="240" w:lineRule="auto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EY-StdTabUS">
    <w:name w:val="EY-Std.Tab.US"/>
    <w:basedOn w:val="Normal"/>
    <w:rsid w:val="0064076A"/>
    <w:pPr>
      <w:widowControl w:val="0"/>
      <w:suppressAutoHyphens/>
      <w:spacing w:before="120" w:after="120" w:line="240" w:lineRule="auto"/>
      <w:ind w:firstLine="101"/>
      <w:jc w:val="center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Tabletext">
    <w:name w:val="Tabletext"/>
    <w:basedOn w:val="Normal"/>
    <w:rsid w:val="0064076A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a1">
    <w:name w:val="Tekst komentara1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ocumentSubject">
    <w:name w:val="Document Subject"/>
    <w:rsid w:val="0064076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yleHeading2Right025cm">
    <w:name w:val="Style Heading 2 + Right:  025 cm"/>
    <w:basedOn w:val="Heading2"/>
    <w:rsid w:val="0064076A"/>
    <w:pPr>
      <w:keepLines/>
      <w:tabs>
        <w:tab w:val="left" w:pos="1800"/>
      </w:tabs>
      <w:overflowPunct w:val="0"/>
      <w:autoSpaceDE w:val="0"/>
      <w:spacing w:before="480" w:after="480"/>
      <w:ind w:left="1800" w:right="57" w:hanging="720"/>
      <w:jc w:val="left"/>
      <w:textAlignment w:val="baseline"/>
    </w:pPr>
    <w:rPr>
      <w:rFonts w:ascii="Arial" w:hAnsi="Arial" w:cs="Arial"/>
      <w:b/>
      <w:bCs/>
      <w:smallCaps/>
      <w:sz w:val="26"/>
      <w:szCs w:val="26"/>
      <w:lang w:val="en-AU"/>
    </w:rPr>
  </w:style>
  <w:style w:type="paragraph" w:customStyle="1" w:styleId="Tabletext0">
    <w:name w:val="Table text"/>
    <w:basedOn w:val="Normal"/>
    <w:rsid w:val="0064076A"/>
    <w:pPr>
      <w:suppressAutoHyphens/>
      <w:spacing w:before="60" w:after="60" w:line="360" w:lineRule="auto"/>
    </w:pPr>
    <w:rPr>
      <w:rFonts w:ascii="Arial" w:eastAsia="Times New Roman" w:hAnsi="Arial" w:cs="Arial"/>
      <w:sz w:val="18"/>
      <w:szCs w:val="20"/>
      <w:lang w:eastAsia="zh-CN"/>
    </w:rPr>
  </w:style>
  <w:style w:type="paragraph" w:customStyle="1" w:styleId="heading4CharChar">
    <w:name w:val="heading 4 Char Char"/>
    <w:basedOn w:val="Normal"/>
    <w:rsid w:val="0064076A"/>
    <w:pPr>
      <w:numPr>
        <w:numId w:val="3"/>
      </w:numPr>
      <w:suppressAutoHyphens/>
      <w:spacing w:after="0" w:line="240" w:lineRule="auto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heading3">
    <w:name w:val="s heading 3"/>
    <w:basedOn w:val="heading4CharChar"/>
    <w:rsid w:val="0064076A"/>
    <w:pPr>
      <w:ind w:left="1701" w:firstLine="0"/>
    </w:pPr>
    <w:rPr>
      <w:rFonts w:cs="Times New Roman"/>
      <w:bCs/>
      <w:szCs w:val="20"/>
    </w:rPr>
  </w:style>
  <w:style w:type="paragraph" w:customStyle="1" w:styleId="Styleheading410pt">
    <w:name w:val="Style heading 4 + 10 pt"/>
    <w:basedOn w:val="heading4CharChar"/>
    <w:rsid w:val="0064076A"/>
    <w:rPr>
      <w:bCs/>
      <w:sz w:val="20"/>
    </w:rPr>
  </w:style>
  <w:style w:type="paragraph" w:customStyle="1" w:styleId="heading4CharCharCharCharCharChar">
    <w:name w:val="heading 4 Char Char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til1">
    <w:name w:val="Stil1"/>
    <w:basedOn w:val="Heading5"/>
    <w:rsid w:val="0064076A"/>
    <w:rPr>
      <w:b/>
      <w:bCs/>
      <w:i/>
      <w:iCs/>
      <w:sz w:val="26"/>
      <w:szCs w:val="26"/>
    </w:rPr>
  </w:style>
  <w:style w:type="paragraph" w:customStyle="1" w:styleId="Stil2">
    <w:name w:val="Stil2"/>
    <w:basedOn w:val="Heading5"/>
    <w:rsid w:val="0064076A"/>
    <w:pPr>
      <w:tabs>
        <w:tab w:val="left" w:pos="3600"/>
      </w:tabs>
      <w:ind w:left="3600" w:hanging="360"/>
    </w:pPr>
    <w:rPr>
      <w:b/>
      <w:bCs/>
      <w:i/>
      <w:iCs/>
      <w:sz w:val="26"/>
      <w:szCs w:val="26"/>
    </w:rPr>
  </w:style>
  <w:style w:type="paragraph" w:customStyle="1" w:styleId="Stil3">
    <w:name w:val="Stil3"/>
    <w:basedOn w:val="Heading5"/>
    <w:rsid w:val="0064076A"/>
    <w:pPr>
      <w:tabs>
        <w:tab w:val="left" w:pos="1440"/>
      </w:tabs>
      <w:ind w:left="1440" w:hanging="1440"/>
    </w:pPr>
    <w:rPr>
      <w:b/>
      <w:bCs/>
      <w:i/>
      <w:iCs/>
      <w:sz w:val="26"/>
      <w:szCs w:val="26"/>
    </w:rPr>
  </w:style>
  <w:style w:type="paragraph" w:customStyle="1" w:styleId="Stil4">
    <w:name w:val="Stil4"/>
    <w:basedOn w:val="Heading5"/>
    <w:rsid w:val="0064076A"/>
    <w:rPr>
      <w:b/>
      <w:bCs/>
      <w:i/>
      <w:iCs/>
      <w:sz w:val="26"/>
      <w:szCs w:val="26"/>
    </w:rPr>
  </w:style>
  <w:style w:type="paragraph" w:customStyle="1" w:styleId="Stil5">
    <w:name w:val="Stil5"/>
    <w:basedOn w:val="Heading5"/>
    <w:next w:val="Heading5"/>
    <w:rsid w:val="0064076A"/>
    <w:rPr>
      <w:b/>
      <w:bCs/>
      <w:i/>
      <w:iCs/>
      <w:sz w:val="26"/>
      <w:szCs w:val="26"/>
    </w:rPr>
  </w:style>
  <w:style w:type="paragraph" w:customStyle="1" w:styleId="Stil6">
    <w:name w:val="Stil6"/>
    <w:basedOn w:val="Heading5"/>
    <w:next w:val="Heading5"/>
    <w:rsid w:val="0064076A"/>
    <w:rPr>
      <w:rFonts w:ascii="Arial" w:hAnsi="Arial" w:cs="Arial"/>
      <w:b/>
      <w:bCs/>
      <w:i/>
      <w:iCs/>
      <w:sz w:val="26"/>
      <w:szCs w:val="26"/>
    </w:rPr>
  </w:style>
  <w:style w:type="paragraph" w:customStyle="1" w:styleId="Stil7">
    <w:name w:val="Stil7"/>
    <w:basedOn w:val="Normal"/>
    <w:next w:val="Heading5"/>
    <w:rsid w:val="0064076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il8">
    <w:name w:val="Stil8"/>
    <w:basedOn w:val="Normal"/>
    <w:rsid w:val="0064076A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paragraph" w:customStyle="1" w:styleId="Stil9">
    <w:name w:val="Stil9"/>
    <w:basedOn w:val="Heading5"/>
    <w:next w:val="Heading5"/>
    <w:rsid w:val="0064076A"/>
    <w:rPr>
      <w:rFonts w:ascii="Arial" w:hAnsi="Arial" w:cs="Arial"/>
      <w:b/>
      <w:bCs/>
      <w:i/>
      <w:iCs/>
      <w:szCs w:val="26"/>
    </w:rPr>
  </w:style>
  <w:style w:type="paragraph" w:customStyle="1" w:styleId="ListaOznaena">
    <w:name w:val="Lista Označena"/>
    <w:basedOn w:val="Normal"/>
    <w:rsid w:val="0064076A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il10">
    <w:name w:val="Stil10"/>
    <w:basedOn w:val="Heading4"/>
    <w:next w:val="Normal"/>
    <w:rsid w:val="0064076A"/>
    <w:rPr>
      <w:rFonts w:ascii="Times New Roman" w:hAnsi="Times New Roman" w:cs="Times New Roman"/>
      <w:bCs/>
      <w:sz w:val="28"/>
      <w:szCs w:val="28"/>
    </w:rPr>
  </w:style>
  <w:style w:type="paragraph" w:styleId="TOC4">
    <w:name w:val="toc 4"/>
    <w:basedOn w:val="Normal"/>
    <w:next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5">
    <w:name w:val="toc 5"/>
    <w:basedOn w:val="Normal"/>
    <w:next w:val="Normal"/>
    <w:rsid w:val="0064076A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BodytextCharCharChar">
    <w:name w:val="Body text Char Char Char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ngela2CharCharChar">
    <w:name w:val="angela2 Char Char Char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mallCaps/>
      <w:sz w:val="28"/>
      <w:szCs w:val="24"/>
      <w:u w:val="single"/>
    </w:rPr>
  </w:style>
  <w:style w:type="paragraph" w:customStyle="1" w:styleId="Kartadokumenta1">
    <w:name w:val="Karta dokumenta1"/>
    <w:basedOn w:val="Normal"/>
    <w:rsid w:val="0064076A"/>
    <w:pPr>
      <w:shd w:val="clear" w:color="auto" w:fill="000080"/>
      <w:suppressAutoHyphens/>
      <w:spacing w:before="120" w:after="120" w:line="240" w:lineRule="auto"/>
      <w:jc w:val="both"/>
    </w:pPr>
    <w:rPr>
      <w:rFonts w:ascii="Tahoma" w:eastAsia="Times New Roman" w:hAnsi="Tahoma" w:cs="Tahoma"/>
      <w:sz w:val="20"/>
      <w:szCs w:val="20"/>
      <w:lang w:eastAsia="zh-CN"/>
    </w:rPr>
  </w:style>
  <w:style w:type="paragraph" w:styleId="TOC6">
    <w:name w:val="toc 6"/>
    <w:basedOn w:val="Normal"/>
    <w:next w:val="Normal"/>
    <w:rsid w:val="0064076A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7">
    <w:name w:val="toc 7"/>
    <w:basedOn w:val="Normal"/>
    <w:next w:val="Normal"/>
    <w:rsid w:val="0064076A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8">
    <w:name w:val="toc 8"/>
    <w:basedOn w:val="Normal"/>
    <w:next w:val="Normal"/>
    <w:rsid w:val="0064076A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9">
    <w:name w:val="toc 9"/>
    <w:basedOn w:val="Normal"/>
    <w:next w:val="Normal"/>
    <w:rsid w:val="0064076A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Comment">
    <w:name w:val="Comment"/>
    <w:basedOn w:val="Normal"/>
    <w:next w:val="BodyText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Naslov1">
    <w:name w:val="Naslov1"/>
    <w:basedOn w:val="Normal"/>
    <w:next w:val="Podnaslov"/>
    <w:qFormat/>
    <w:rsid w:val="0064076A"/>
    <w:pPr>
      <w:suppressAutoHyphens/>
      <w:spacing w:before="480" w:after="360" w:line="240" w:lineRule="auto"/>
      <w:jc w:val="center"/>
    </w:pPr>
    <w:rPr>
      <w:rFonts w:ascii="Arial" w:eastAsia="Times New Roman" w:hAnsi="Arial" w:cs="Arial"/>
      <w:b/>
      <w:sz w:val="56"/>
      <w:szCs w:val="20"/>
      <w:lang w:eastAsia="zh-CN"/>
    </w:rPr>
  </w:style>
  <w:style w:type="paragraph" w:customStyle="1" w:styleId="Podnaslov">
    <w:name w:val="Pod naslov"/>
    <w:basedOn w:val="Naslov1"/>
    <w:rsid w:val="0064076A"/>
    <w:pPr>
      <w:spacing w:before="240" w:after="240"/>
    </w:pPr>
    <w:rPr>
      <w:sz w:val="36"/>
    </w:rPr>
  </w:style>
  <w:style w:type="paragraph" w:customStyle="1" w:styleId="Projectname">
    <w:name w:val="Project name"/>
    <w:basedOn w:val="Podnaslov"/>
    <w:next w:val="Podnaslov"/>
    <w:rsid w:val="0064076A"/>
    <w:pPr>
      <w:tabs>
        <w:tab w:val="left" w:pos="1560"/>
      </w:tabs>
      <w:ind w:left="1560" w:right="3259" w:hanging="1560"/>
      <w:jc w:val="left"/>
    </w:pPr>
    <w:rPr>
      <w:szCs w:val="36"/>
    </w:rPr>
  </w:style>
  <w:style w:type="paragraph" w:customStyle="1" w:styleId="Clientname">
    <w:name w:val="Client name"/>
    <w:basedOn w:val="Podnaslov"/>
    <w:rsid w:val="0064076A"/>
    <w:rPr>
      <w:bCs/>
      <w:sz w:val="40"/>
      <w:szCs w:val="40"/>
    </w:rPr>
  </w:style>
  <w:style w:type="paragraph" w:customStyle="1" w:styleId="Indeks41">
    <w:name w:val="Indeks 41"/>
    <w:basedOn w:val="Normal"/>
    <w:next w:val="Normal"/>
    <w:rsid w:val="0064076A"/>
    <w:pPr>
      <w:tabs>
        <w:tab w:val="right" w:leader="dot" w:pos="3960"/>
      </w:tabs>
      <w:suppressAutoHyphens/>
      <w:spacing w:before="120" w:after="120" w:line="240" w:lineRule="auto"/>
      <w:ind w:left="200" w:hanging="200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StyleHeading112pt">
    <w:name w:val="Style Heading 1 + 12 pt"/>
    <w:basedOn w:val="Heading1"/>
    <w:rsid w:val="0064076A"/>
    <w:pPr>
      <w:pageBreakBefore/>
      <w:pBdr>
        <w:bottom w:val="single" w:sz="8" w:space="1" w:color="000000"/>
      </w:pBdr>
      <w:tabs>
        <w:tab w:val="left" w:pos="432"/>
      </w:tabs>
      <w:spacing w:before="480" w:after="360" w:line="360" w:lineRule="auto"/>
      <w:ind w:left="432" w:hanging="432"/>
    </w:pPr>
    <w:rPr>
      <w:rFonts w:ascii="Arial" w:hAnsi="Arial" w:cs="Arial"/>
      <w:b/>
      <w:bCs/>
      <w:smallCaps/>
      <w:szCs w:val="28"/>
    </w:rPr>
  </w:style>
  <w:style w:type="paragraph" w:customStyle="1" w:styleId="TableTitle">
    <w:name w:val="Table Title"/>
    <w:basedOn w:val="BodyText"/>
    <w:rsid w:val="0064076A"/>
    <w:pPr>
      <w:suppressAutoHyphens w:val="0"/>
      <w:spacing w:before="60" w:after="60" w:line="360" w:lineRule="auto"/>
    </w:pPr>
    <w:rPr>
      <w:rFonts w:ascii="Arial" w:hAnsi="Arial" w:cs="Arial"/>
      <w:b/>
      <w:bCs/>
      <w:sz w:val="20"/>
      <w:lang w:val="hr-HR"/>
    </w:rPr>
  </w:style>
  <w:style w:type="paragraph" w:customStyle="1" w:styleId="Responsecontent">
    <w:name w:val="Response content"/>
    <w:basedOn w:val="Normal"/>
    <w:next w:val="BodyText"/>
    <w:rsid w:val="0064076A"/>
    <w:pPr>
      <w:numPr>
        <w:numId w:val="9"/>
      </w:numPr>
      <w:suppressAutoHyphens/>
      <w:spacing w:before="120" w:after="120" w:line="36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Resptitles">
    <w:name w:val="Resp titles"/>
    <w:basedOn w:val="BodyText"/>
    <w:next w:val="BodyText"/>
    <w:rsid w:val="0064076A"/>
    <w:pPr>
      <w:suppressAutoHyphens w:val="0"/>
      <w:spacing w:before="240" w:after="120" w:line="360" w:lineRule="auto"/>
    </w:pPr>
    <w:rPr>
      <w:rFonts w:ascii="Arial" w:hAnsi="Arial" w:cs="Arial"/>
      <w:b/>
      <w:bCs/>
      <w:lang w:val="hr-HR"/>
    </w:rPr>
  </w:style>
  <w:style w:type="paragraph" w:customStyle="1" w:styleId="Responseheading1">
    <w:name w:val="Response heading 1"/>
    <w:basedOn w:val="Normal"/>
    <w:next w:val="BodyText"/>
    <w:rsid w:val="0064076A"/>
    <w:pPr>
      <w:keepNext/>
      <w:numPr>
        <w:numId w:val="6"/>
      </w:numPr>
      <w:tabs>
        <w:tab w:val="left" w:pos="567"/>
      </w:tabs>
      <w:suppressAutoHyphens/>
      <w:spacing w:before="240" w:after="120" w:line="360" w:lineRule="auto"/>
      <w:ind w:left="357" w:hanging="357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Responseheading2">
    <w:name w:val="Response heading 2"/>
    <w:basedOn w:val="Normal"/>
    <w:next w:val="BodyText"/>
    <w:rsid w:val="0064076A"/>
    <w:pPr>
      <w:keepNext/>
      <w:tabs>
        <w:tab w:val="num" w:pos="360"/>
      </w:tabs>
      <w:suppressAutoHyphens/>
      <w:spacing w:before="120" w:after="120" w:line="360" w:lineRule="auto"/>
      <w:ind w:left="431" w:hanging="431"/>
      <w:jc w:val="both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bullet2">
    <w:name w:val="bullet 2"/>
    <w:basedOn w:val="Normal"/>
    <w:rsid w:val="0064076A"/>
    <w:pPr>
      <w:numPr>
        <w:numId w:val="12"/>
      </w:numPr>
      <w:suppressAutoHyphens/>
      <w:spacing w:before="80" w:after="120" w:line="24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WW-Heading">
    <w:name w:val="WW-Heading"/>
    <w:basedOn w:val="Normal"/>
    <w:rsid w:val="0064076A"/>
    <w:pPr>
      <w:keepNext/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i/>
      <w:szCs w:val="20"/>
      <w:lang w:eastAsia="zh-CN"/>
    </w:rPr>
  </w:style>
  <w:style w:type="paragraph" w:customStyle="1" w:styleId="EY-StdoEinr6pt">
    <w:name w:val="EY-Std. o Einr./6pt"/>
    <w:basedOn w:val="Normal"/>
    <w:rsid w:val="0064076A"/>
    <w:pPr>
      <w:widowControl w:val="0"/>
      <w:numPr>
        <w:numId w:val="16"/>
      </w:numPr>
      <w:tabs>
        <w:tab w:val="left" w:pos="360"/>
      </w:tabs>
      <w:suppressAutoHyphens/>
      <w:spacing w:before="12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Graphik-S">
    <w:name w:val="EY-Std.Graphik-ÜS"/>
    <w:basedOn w:val="Normal"/>
    <w:rsid w:val="0064076A"/>
    <w:pPr>
      <w:widowControl w:val="0"/>
      <w:suppressAutoHyphens/>
      <w:spacing w:before="360" w:after="120" w:line="240" w:lineRule="auto"/>
      <w:ind w:left="851"/>
      <w:jc w:val="center"/>
    </w:pPr>
    <w:rPr>
      <w:rFonts w:ascii="Garamond" w:eastAsia="Times New Roman" w:hAnsi="Garamond" w:cs="Arial"/>
      <w:b/>
      <w:sz w:val="24"/>
      <w:szCs w:val="24"/>
      <w:lang w:val="en-GB" w:eastAsia="zh-CN"/>
    </w:rPr>
  </w:style>
  <w:style w:type="paragraph" w:customStyle="1" w:styleId="EY-StdTabzeile">
    <w:name w:val="EY-Std.Tab.zeile"/>
    <w:basedOn w:val="Normal"/>
    <w:rsid w:val="0064076A"/>
    <w:pPr>
      <w:widowControl w:val="0"/>
      <w:suppressAutoHyphens/>
      <w:spacing w:before="40" w:after="40" w:line="240" w:lineRule="auto"/>
      <w:ind w:firstLine="101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3pt">
    <w:name w:val="EY-Std. o Einr./3pt"/>
    <w:basedOn w:val="Normal"/>
    <w:rsid w:val="0064076A"/>
    <w:pPr>
      <w:widowControl w:val="0"/>
      <w:numPr>
        <w:numId w:val="17"/>
      </w:numPr>
      <w:tabs>
        <w:tab w:val="left" w:pos="360"/>
      </w:tabs>
      <w:suppressAutoHyphens/>
      <w:spacing w:before="6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0pt">
    <w:name w:val="EY-Stand./T+ 0pt"/>
    <w:basedOn w:val="Normal"/>
    <w:rsid w:val="0064076A"/>
    <w:pPr>
      <w:suppressAutoHyphens/>
      <w:spacing w:before="120" w:after="120" w:line="240" w:lineRule="auto"/>
      <w:ind w:left="850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12pt">
    <w:name w:val="EY-Stand./T+12pt"/>
    <w:basedOn w:val="EY-StandT6pt"/>
    <w:rsid w:val="0064076A"/>
    <w:pPr>
      <w:widowControl/>
      <w:spacing w:before="240" w:after="120" w:line="360" w:lineRule="auto"/>
      <w:ind w:left="709"/>
    </w:pPr>
    <w:rPr>
      <w:rFonts w:cs="Arial"/>
      <w:szCs w:val="24"/>
    </w:rPr>
  </w:style>
  <w:style w:type="paragraph" w:customStyle="1" w:styleId="EY-StandT12ptfett">
    <w:name w:val="EY-Stand./T+12pt fett"/>
    <w:basedOn w:val="EY-StandT12pt"/>
    <w:next w:val="EY-StandT6pt"/>
    <w:rsid w:val="0064076A"/>
    <w:pPr>
      <w:jc w:val="left"/>
    </w:pPr>
    <w:rPr>
      <w:b/>
    </w:rPr>
  </w:style>
  <w:style w:type="paragraph" w:customStyle="1" w:styleId="EY-Std-Einr3pt">
    <w:name w:val="EY-Std.- Einr. /3pt"/>
    <w:basedOn w:val="Normal"/>
    <w:rsid w:val="0064076A"/>
    <w:pPr>
      <w:numPr>
        <w:numId w:val="18"/>
      </w:numPr>
      <w:suppressAutoHyphens/>
      <w:spacing w:before="60" w:after="120" w:line="240" w:lineRule="auto"/>
      <w:ind w:left="2300" w:right="567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-Einr1pt">
    <w:name w:val="EY-Std.- Einr./1pt"/>
    <w:basedOn w:val="Normal"/>
    <w:rsid w:val="0064076A"/>
    <w:pPr>
      <w:numPr>
        <w:numId w:val="19"/>
      </w:numPr>
      <w:suppressAutoHyphens/>
      <w:spacing w:before="120" w:after="120" w:line="240" w:lineRule="auto"/>
      <w:ind w:left="2300" w:right="448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9pt">
    <w:name w:val="EY-Std. o Einr./9pt"/>
    <w:basedOn w:val="Normal"/>
    <w:rsid w:val="0064076A"/>
    <w:pPr>
      <w:numPr>
        <w:numId w:val="20"/>
      </w:numPr>
      <w:tabs>
        <w:tab w:val="left" w:pos="360"/>
      </w:tabs>
      <w:suppressAutoHyphens/>
      <w:spacing w:before="18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Standard">
    <w:name w:val="Standard"/>
    <w:rsid w:val="0064076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paragraph" w:customStyle="1" w:styleId="berschrift1">
    <w:name w:val="Überschrift 1"/>
    <w:basedOn w:val="Standard"/>
    <w:next w:val="Standard"/>
    <w:rsid w:val="0064076A"/>
    <w:pPr>
      <w:keepNext/>
    </w:pPr>
    <w:rPr>
      <w:rFonts w:ascii="Optimum" w:hAnsi="Optimum" w:cs="Optimum"/>
      <w:b/>
      <w:sz w:val="22"/>
    </w:rPr>
  </w:style>
  <w:style w:type="paragraph" w:customStyle="1" w:styleId="Textkrper">
    <w:name w:val="Textkörper"/>
    <w:basedOn w:val="Standard"/>
    <w:rsid w:val="0064076A"/>
    <w:rPr>
      <w:rFonts w:ascii="Optimum" w:hAnsi="Optimum" w:cs="Optimum"/>
      <w:sz w:val="22"/>
    </w:rPr>
  </w:style>
  <w:style w:type="paragraph" w:customStyle="1" w:styleId="Grafikeoznake31">
    <w:name w:val="Grafičke oznake 31"/>
    <w:basedOn w:val="Normal"/>
    <w:rsid w:val="0064076A"/>
    <w:pPr>
      <w:tabs>
        <w:tab w:val="left" w:pos="720"/>
        <w:tab w:val="left" w:pos="1134"/>
      </w:tabs>
      <w:suppressAutoHyphens/>
      <w:spacing w:before="30" w:after="30" w:line="240" w:lineRule="auto"/>
      <w:ind w:left="1135" w:hanging="284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Nabrajanje0">
    <w:name w:val="Nabrajanje"/>
    <w:basedOn w:val="Normal"/>
    <w:rsid w:val="0064076A"/>
    <w:pPr>
      <w:keepNext/>
      <w:widowControl w:val="0"/>
      <w:tabs>
        <w:tab w:val="left" w:pos="-1985"/>
        <w:tab w:val="left" w:pos="-630"/>
        <w:tab w:val="left" w:pos="-540"/>
        <w:tab w:val="left" w:pos="-90"/>
        <w:tab w:val="left" w:pos="0"/>
      </w:tabs>
      <w:suppressAutoHyphens/>
      <w:spacing w:before="120" w:after="120" w:line="240" w:lineRule="auto"/>
      <w:jc w:val="both"/>
    </w:pPr>
    <w:rPr>
      <w:rFonts w:ascii="Garamond" w:eastAsia="Hr_Dutch" w:hAnsi="Garamond" w:cs="Garamond"/>
      <w:color w:val="000000"/>
      <w:sz w:val="24"/>
      <w:szCs w:val="20"/>
      <w:lang w:eastAsia="zh-CN"/>
    </w:rPr>
  </w:style>
  <w:style w:type="paragraph" w:customStyle="1" w:styleId="nabrajanje">
    <w:name w:val="nabrajanje"/>
    <w:basedOn w:val="Normal"/>
    <w:rsid w:val="0064076A"/>
    <w:pPr>
      <w:numPr>
        <w:numId w:val="4"/>
      </w:numPr>
      <w:suppressAutoHyphens/>
      <w:spacing w:before="120" w:after="120" w:line="240" w:lineRule="auto"/>
      <w:jc w:val="both"/>
    </w:pPr>
    <w:rPr>
      <w:rFonts w:ascii="Garamond" w:eastAsia="Times New Roman" w:hAnsi="Garamond" w:cs="Garamond"/>
      <w:sz w:val="20"/>
      <w:szCs w:val="20"/>
      <w:lang w:eastAsia="zh-CN"/>
    </w:rPr>
  </w:style>
  <w:style w:type="paragraph" w:styleId="Index1">
    <w:name w:val="index 1"/>
    <w:basedOn w:val="Normal"/>
    <w:next w:val="Normal"/>
    <w:rsid w:val="0064076A"/>
    <w:pPr>
      <w:numPr>
        <w:numId w:val="7"/>
      </w:numPr>
      <w:suppressAutoHyphens/>
      <w:spacing w:before="240" w:after="120" w:line="240" w:lineRule="auto"/>
      <w:jc w:val="both"/>
    </w:pPr>
    <w:rPr>
      <w:rFonts w:ascii="Arial" w:eastAsia="Times New Roman" w:hAnsi="Arial" w:cs="Arial"/>
      <w:b/>
      <w:color w:val="800000"/>
      <w:sz w:val="32"/>
      <w:szCs w:val="20"/>
      <w:lang w:val="nl-NL" w:eastAsia="zh-CN"/>
    </w:rPr>
  </w:style>
  <w:style w:type="paragraph" w:customStyle="1" w:styleId="Style1">
    <w:name w:val="Style1"/>
    <w:basedOn w:val="Heading1"/>
    <w:rsid w:val="0064076A"/>
    <w:pPr>
      <w:numPr>
        <w:numId w:val="1"/>
      </w:numPr>
      <w:spacing w:before="240" w:after="60"/>
    </w:pPr>
    <w:rPr>
      <w:rFonts w:ascii="Garamond" w:hAnsi="Garamond" w:cs="Arial"/>
      <w:b/>
      <w:bCs/>
      <w:kern w:val="1"/>
      <w:sz w:val="28"/>
      <w:szCs w:val="28"/>
      <w:u w:val="single"/>
      <w:lang w:val="en-GB"/>
    </w:rPr>
  </w:style>
  <w:style w:type="paragraph" w:customStyle="1" w:styleId="Style2">
    <w:name w:val="Style2"/>
    <w:basedOn w:val="Heading1"/>
    <w:rsid w:val="0064076A"/>
    <w:pPr>
      <w:spacing w:before="240" w:after="60"/>
    </w:pPr>
    <w:rPr>
      <w:rFonts w:ascii="Garamond" w:hAnsi="Garamond" w:cs="Arial"/>
      <w:b/>
      <w:bCs/>
      <w:kern w:val="1"/>
      <w:sz w:val="28"/>
      <w:szCs w:val="24"/>
      <w:u w:val="single"/>
    </w:rPr>
  </w:style>
  <w:style w:type="paragraph" w:customStyle="1" w:styleId="Heading11">
    <w:name w:val="Heading 11"/>
    <w:rsid w:val="0064076A"/>
    <w:pPr>
      <w:suppressAutoHyphens/>
      <w:spacing w:before="240" w:after="240" w:line="240" w:lineRule="auto"/>
    </w:pPr>
    <w:rPr>
      <w:rFonts w:ascii="Arial" w:eastAsia="Times New Roman" w:hAnsi="Arial" w:cs="Arial"/>
      <w:b/>
      <w:bCs/>
      <w:i/>
      <w:kern w:val="1"/>
      <w:sz w:val="28"/>
      <w:szCs w:val="24"/>
      <w:u w:val="single"/>
      <w:lang w:eastAsia="zh-CN"/>
    </w:rPr>
  </w:style>
  <w:style w:type="paragraph" w:customStyle="1" w:styleId="Styleheading3Left25cmFirstline0cm">
    <w:name w:val="Style heading 3 + Left:  25 cm First line:  0 cm"/>
    <w:basedOn w:val="Normal"/>
    <w:rsid w:val="0064076A"/>
    <w:pPr>
      <w:tabs>
        <w:tab w:val="left" w:pos="360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heading3Left25cmFirstline0cm1">
    <w:name w:val="Style heading 3 + Left:  25 cm First line:  0 cm1"/>
    <w:basedOn w:val="Normal"/>
    <w:rsid w:val="0064076A"/>
    <w:pPr>
      <w:numPr>
        <w:numId w:val="5"/>
      </w:numPr>
      <w:tabs>
        <w:tab w:val="left" w:pos="360"/>
        <w:tab w:val="left" w:pos="502"/>
        <w:tab w:val="left" w:pos="720"/>
        <w:tab w:val="left" w:pos="1430"/>
        <w:tab w:val="left" w:pos="1800"/>
        <w:tab w:val="left" w:pos="2061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Garamond11ptJustified">
    <w:name w:val="Style Garamond 11 pt Justified"/>
    <w:basedOn w:val="Normal"/>
    <w:rsid w:val="0064076A"/>
    <w:pPr>
      <w:suppressAutoHyphens/>
      <w:spacing w:before="120" w:after="120" w:line="36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Styleheading310pt">
    <w:name w:val="Style heading 3 + 10 pt"/>
    <w:basedOn w:val="Normal"/>
    <w:rsid w:val="0064076A"/>
    <w:pPr>
      <w:numPr>
        <w:numId w:val="2"/>
      </w:numPr>
      <w:tabs>
        <w:tab w:val="left" w:pos="283"/>
        <w:tab w:val="left" w:pos="360"/>
        <w:tab w:val="left" w:pos="502"/>
        <w:tab w:val="left" w:pos="720"/>
      </w:tabs>
      <w:suppressAutoHyphens/>
      <w:spacing w:before="120" w:after="120" w:line="240" w:lineRule="auto"/>
      <w:ind w:left="360" w:firstLine="0"/>
      <w:jc w:val="both"/>
    </w:pPr>
    <w:rPr>
      <w:rFonts w:ascii="Garamond" w:eastAsia="Times New Roman" w:hAnsi="Garamond" w:cs="Arial"/>
      <w:b/>
      <w:bCs/>
      <w:szCs w:val="24"/>
      <w:lang w:eastAsia="zh-CN"/>
    </w:rPr>
  </w:style>
  <w:style w:type="paragraph" w:customStyle="1" w:styleId="Styleheading410pt1">
    <w:name w:val="Style heading 4 + 10 pt1"/>
    <w:basedOn w:val="Normal"/>
    <w:rsid w:val="0064076A"/>
    <w:pPr>
      <w:tabs>
        <w:tab w:val="left" w:pos="360"/>
        <w:tab w:val="left" w:pos="432"/>
      </w:tabs>
      <w:suppressAutoHyphens/>
      <w:spacing w:before="120" w:after="120" w:line="240" w:lineRule="auto"/>
      <w:ind w:left="2664" w:hanging="432"/>
      <w:jc w:val="both"/>
    </w:pPr>
    <w:rPr>
      <w:rFonts w:ascii="Garamond" w:eastAsia="Times New Roman" w:hAnsi="Garamond" w:cs="Arial"/>
      <w:b/>
      <w:bCs/>
      <w:sz w:val="20"/>
      <w:szCs w:val="24"/>
      <w:lang w:eastAsia="zh-CN"/>
    </w:rPr>
  </w:style>
  <w:style w:type="paragraph" w:customStyle="1" w:styleId="angela3CharChar">
    <w:name w:val="angela3 Char Char"/>
    <w:basedOn w:val="Heading3"/>
    <w:rsid w:val="0064076A"/>
    <w:pPr>
      <w:tabs>
        <w:tab w:val="left" w:pos="720"/>
        <w:tab w:val="left" w:pos="851"/>
        <w:tab w:val="left" w:pos="2081"/>
      </w:tabs>
      <w:spacing w:before="240" w:after="120" w:line="360" w:lineRule="auto"/>
      <w:ind w:left="1865" w:hanging="504"/>
      <w:jc w:val="both"/>
    </w:pPr>
    <w:rPr>
      <w:rFonts w:ascii="Garamond" w:hAnsi="Garamond" w:cs="Arial"/>
      <w:b/>
      <w:bCs/>
      <w:i/>
      <w:iCs/>
      <w:sz w:val="24"/>
      <w:szCs w:val="28"/>
    </w:rPr>
  </w:style>
  <w:style w:type="paragraph" w:customStyle="1" w:styleId="Styleangela3Left24cmFirstline0cm">
    <w:name w:val="Style angela3 + Left:  24 cm First line:  0 cm"/>
    <w:basedOn w:val="angela3CharChar"/>
    <w:rsid w:val="0064076A"/>
    <w:pPr>
      <w:tabs>
        <w:tab w:val="clear" w:pos="720"/>
        <w:tab w:val="left" w:pos="644"/>
      </w:tabs>
      <w:ind w:left="644" w:hanging="360"/>
    </w:pPr>
  </w:style>
  <w:style w:type="paragraph" w:customStyle="1" w:styleId="Angela3-za6">
    <w:name w:val="Angela 3-za 6"/>
    <w:basedOn w:val="angela3CharChar"/>
    <w:rsid w:val="0064076A"/>
  </w:style>
  <w:style w:type="paragraph" w:customStyle="1" w:styleId="Angela3za6">
    <w:name w:val="Angela 3 za 6"/>
    <w:basedOn w:val="angela3CharChar"/>
    <w:rsid w:val="0064076A"/>
  </w:style>
  <w:style w:type="paragraph" w:customStyle="1" w:styleId="Anteza63">
    <w:name w:val="Ante za 63"/>
    <w:basedOn w:val="Heading3"/>
    <w:rsid w:val="0064076A"/>
    <w:pPr>
      <w:tabs>
        <w:tab w:val="left" w:pos="432"/>
        <w:tab w:val="left" w:pos="851"/>
      </w:tabs>
      <w:spacing w:before="240" w:after="120" w:line="360" w:lineRule="auto"/>
      <w:ind w:left="432" w:hanging="432"/>
      <w:jc w:val="both"/>
    </w:pPr>
    <w:rPr>
      <w:rFonts w:ascii="Arial" w:hAnsi="Arial" w:cs="Arial"/>
      <w:b/>
      <w:i/>
      <w:smallCaps/>
      <w:sz w:val="24"/>
    </w:rPr>
  </w:style>
  <w:style w:type="paragraph" w:customStyle="1" w:styleId="StyleHeading3Garamond">
    <w:name w:val="Style Heading 3 + Garamond"/>
    <w:basedOn w:val="Heading3"/>
    <w:rsid w:val="0064076A"/>
    <w:pPr>
      <w:tabs>
        <w:tab w:val="left" w:pos="851"/>
        <w:tab w:val="left" w:pos="1440"/>
      </w:tabs>
      <w:spacing w:before="240" w:after="120" w:line="360" w:lineRule="auto"/>
      <w:ind w:left="1440" w:hanging="180"/>
      <w:jc w:val="both"/>
    </w:pPr>
    <w:rPr>
      <w:rFonts w:ascii="Garamond" w:hAnsi="Garamond" w:cs="Garamond"/>
      <w:b/>
      <w:bCs/>
      <w:i/>
      <w:smallCaps/>
      <w:sz w:val="24"/>
    </w:rPr>
  </w:style>
  <w:style w:type="paragraph" w:customStyle="1" w:styleId="BodyText1">
    <w:name w:val="Body Text1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angela2">
    <w:name w:val="angela2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z w:val="28"/>
      <w:szCs w:val="24"/>
      <w:u w:val="single"/>
    </w:rPr>
  </w:style>
  <w:style w:type="paragraph" w:customStyle="1" w:styleId="1ZeileBriefkopf">
    <w:name w:val="1.Zeile Briefkopf"/>
    <w:basedOn w:val="Normal"/>
    <w:rsid w:val="0064076A"/>
    <w:pPr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StyleHeading2AutoCharCharCharChar">
    <w:name w:val="Style Heading 2 + Auto Char Char Char Char"/>
    <w:basedOn w:val="Heading2"/>
    <w:rsid w:val="0064076A"/>
    <w:pPr>
      <w:numPr>
        <w:numId w:val="10"/>
      </w:numPr>
      <w:pBdr>
        <w:bottom w:val="single" w:sz="8" w:space="1" w:color="000000"/>
      </w:pBdr>
      <w:spacing w:before="480" w:after="240" w:line="360" w:lineRule="auto"/>
      <w:jc w:val="both"/>
    </w:pPr>
    <w:rPr>
      <w:rFonts w:ascii="Arial" w:hAnsi="Arial" w:cs="Arial"/>
      <w:b/>
      <w:bCs/>
      <w:smallCaps/>
      <w:color w:val="000000"/>
      <w:sz w:val="28"/>
      <w:szCs w:val="28"/>
      <w:lang w:val="en-GB"/>
    </w:rPr>
  </w:style>
  <w:style w:type="paragraph" w:customStyle="1" w:styleId="StyleHeading2AutoChar">
    <w:name w:val="Style Heading 2 + Auto Char"/>
    <w:basedOn w:val="Heading2"/>
    <w:rsid w:val="0064076A"/>
    <w:pPr>
      <w:pBdr>
        <w:bottom w:val="single" w:sz="8" w:space="1" w:color="000000"/>
      </w:pBdr>
      <w:tabs>
        <w:tab w:val="left" w:pos="596"/>
      </w:tabs>
      <w:spacing w:before="480" w:after="240" w:line="360" w:lineRule="auto"/>
      <w:ind w:left="596" w:hanging="454"/>
      <w:jc w:val="both"/>
    </w:pPr>
    <w:rPr>
      <w:rFonts w:ascii="Arial" w:hAnsi="Arial" w:cs="Arial"/>
      <w:b/>
      <w:bCs/>
      <w:smallCaps/>
      <w:sz w:val="28"/>
      <w:szCs w:val="28"/>
      <w:lang w:val="en-GB"/>
    </w:rPr>
  </w:style>
  <w:style w:type="paragraph" w:customStyle="1" w:styleId="lanakbody">
    <w:name w:val="Članak_body"/>
    <w:basedOn w:val="Normal"/>
    <w:rsid w:val="0064076A"/>
    <w:pPr>
      <w:tabs>
        <w:tab w:val="left" w:pos="993"/>
      </w:tabs>
      <w:suppressAutoHyphens/>
      <w:overflowPunct w:val="0"/>
      <w:autoSpaceDE w:val="0"/>
      <w:spacing w:before="240" w:after="120" w:line="240" w:lineRule="auto"/>
      <w:ind w:left="993" w:hanging="993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AbbreviationsList">
    <w:name w:val="Abbreviations List"/>
    <w:basedOn w:val="Normal"/>
    <w:rsid w:val="0064076A"/>
    <w:pPr>
      <w:tabs>
        <w:tab w:val="left" w:leader="dot" w:pos="1701"/>
      </w:tabs>
      <w:suppressAutoHyphens/>
      <w:spacing w:before="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Stil11">
    <w:name w:val="Stil11"/>
    <w:basedOn w:val="Normal"/>
    <w:next w:val="Heading4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b/>
      <w:i/>
      <w:szCs w:val="24"/>
      <w:lang w:eastAsia="zh-CN"/>
    </w:rPr>
  </w:style>
  <w:style w:type="paragraph" w:customStyle="1" w:styleId="Stil12">
    <w:name w:val="Stil12"/>
    <w:basedOn w:val="Heading4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3">
    <w:name w:val="Stil13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4">
    <w:name w:val="Stil14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styleId="Index2">
    <w:name w:val="index 2"/>
    <w:basedOn w:val="Normal"/>
    <w:next w:val="Normal"/>
    <w:rsid w:val="0064076A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lockquote">
    <w:name w:val="blockquo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Heading1">
    <w:name w:val="Style Heading 1"/>
    <w:basedOn w:val="Heading1"/>
    <w:rsid w:val="0064076A"/>
    <w:pPr>
      <w:keepNext w:val="0"/>
      <w:keepLines/>
      <w:pageBreakBefore/>
      <w:pBdr>
        <w:bottom w:val="single" w:sz="4" w:space="1" w:color="000000"/>
      </w:pBdr>
      <w:tabs>
        <w:tab w:val="left" w:pos="432"/>
      </w:tabs>
      <w:overflowPunct w:val="0"/>
      <w:autoSpaceDE w:val="0"/>
      <w:spacing w:after="360"/>
      <w:ind w:left="432" w:hanging="432"/>
      <w:jc w:val="both"/>
      <w:textAlignment w:val="baseline"/>
    </w:pPr>
    <w:rPr>
      <w:rFonts w:ascii="Arial" w:hAnsi="Arial" w:cs="Arial"/>
      <w:b/>
      <w:bCs/>
      <w:smallCaps/>
      <w:sz w:val="32"/>
      <w:szCs w:val="32"/>
      <w:lang w:val="en-AU"/>
    </w:rPr>
  </w:style>
  <w:style w:type="paragraph" w:customStyle="1" w:styleId="StyleStyleHeading2Right025cmGaramondJustified">
    <w:name w:val="Style Style Heading 2 + Right:  025 cm + Garamond Justified"/>
    <w:basedOn w:val="StyleHeading2Right025cm"/>
    <w:rsid w:val="0064076A"/>
    <w:pPr>
      <w:ind w:left="1797"/>
    </w:pPr>
  </w:style>
  <w:style w:type="paragraph" w:customStyle="1" w:styleId="bezcrte">
    <w:name w:val="bezcr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Web1">
    <w:name w:val="Standard (Web)1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heading4CharCharCharChar">
    <w:name w:val="heading 4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Tablicaslika1">
    <w:name w:val="Tablica slika1"/>
    <w:basedOn w:val="Normal"/>
    <w:next w:val="Normal"/>
    <w:rsid w:val="0064076A"/>
    <w:pPr>
      <w:suppressAutoHyphens/>
      <w:spacing w:after="0" w:line="240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dmetkomentara1">
    <w:name w:val="Predmet komentara1"/>
    <w:basedOn w:val="Tekstkomentara1"/>
    <w:next w:val="Tekstkomentara1"/>
    <w:rsid w:val="0064076A"/>
    <w:rPr>
      <w:b/>
      <w:bCs/>
    </w:rPr>
  </w:style>
  <w:style w:type="paragraph" w:customStyle="1" w:styleId="TOCNaslov1">
    <w:name w:val="TOC Naslov1"/>
    <w:basedOn w:val="Heading1"/>
    <w:next w:val="Normal"/>
    <w:rsid w:val="0064076A"/>
    <w:pPr>
      <w:keepLines/>
      <w:spacing w:before="480" w:line="276" w:lineRule="auto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TextBig">
    <w:name w:val="Table Text Big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4"/>
      <w:szCs w:val="24"/>
      <w:lang w:eastAsia="zh-CN"/>
    </w:rPr>
  </w:style>
  <w:style w:type="paragraph" w:customStyle="1" w:styleId="Checklist">
    <w:name w:val="Checklist"/>
    <w:basedOn w:val="BodyText"/>
    <w:rsid w:val="0064076A"/>
    <w:pPr>
      <w:keepLines/>
      <w:numPr>
        <w:numId w:val="8"/>
      </w:numPr>
      <w:suppressAutoHyphens w:val="0"/>
      <w:spacing w:after="120"/>
      <w:jc w:val="left"/>
    </w:pPr>
    <w:rPr>
      <w:rFonts w:ascii="Book Antiqua" w:hAnsi="Book Antiqua" w:cs="Book Antiqua"/>
      <w:szCs w:val="24"/>
      <w:lang w:val="hr-HR"/>
    </w:rPr>
  </w:style>
  <w:style w:type="paragraph" w:customStyle="1" w:styleId="TableText1">
    <w:name w:val="Table Text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0"/>
      <w:szCs w:val="24"/>
      <w:lang w:eastAsia="zh-CN"/>
    </w:rPr>
  </w:style>
  <w:style w:type="paragraph" w:customStyle="1" w:styleId="NumberList">
    <w:name w:val="Number List"/>
    <w:basedOn w:val="BodyText"/>
    <w:rsid w:val="0064076A"/>
    <w:pPr>
      <w:numPr>
        <w:numId w:val="21"/>
      </w:numPr>
      <w:suppressAutoHyphens w:val="0"/>
      <w:overflowPunct w:val="0"/>
      <w:autoSpaceDE w:val="0"/>
      <w:spacing w:before="60" w:after="60"/>
      <w:ind w:left="3240"/>
      <w:jc w:val="left"/>
      <w:textAlignment w:val="baseline"/>
    </w:pPr>
    <w:rPr>
      <w:rFonts w:ascii="Book Antiqua" w:hAnsi="Book Antiqua" w:cs="Book Antiqua"/>
      <w:sz w:val="20"/>
      <w:lang w:val="hr-HR"/>
    </w:rPr>
  </w:style>
  <w:style w:type="paragraph" w:customStyle="1" w:styleId="Immagine">
    <w:name w:val="Immagine"/>
    <w:basedOn w:val="Normal"/>
    <w:next w:val="Normal"/>
    <w:rsid w:val="0064076A"/>
    <w:pPr>
      <w:keepNext/>
      <w:suppressAutoHyphens/>
      <w:spacing w:before="120" w:after="120" w:line="240" w:lineRule="auto"/>
      <w:jc w:val="center"/>
    </w:pPr>
    <w:rPr>
      <w:rFonts w:ascii="Garamond" w:eastAsia="Times New Roman" w:hAnsi="Garamond" w:cs="Garamond"/>
      <w:sz w:val="20"/>
      <w:szCs w:val="18"/>
      <w:lang w:val="en-GB" w:eastAsia="zh-CN"/>
    </w:rPr>
  </w:style>
  <w:style w:type="paragraph" w:customStyle="1" w:styleId="Titolo3side">
    <w:name w:val="Titolo 3_side"/>
    <w:basedOn w:val="Heading5"/>
    <w:rsid w:val="0064076A"/>
    <w:pPr>
      <w:keepNext/>
      <w:spacing w:before="0" w:after="0"/>
    </w:pPr>
    <w:rPr>
      <w:b/>
      <w:bCs/>
      <w:sz w:val="24"/>
      <w:szCs w:val="24"/>
    </w:rPr>
  </w:style>
  <w:style w:type="paragraph" w:customStyle="1" w:styleId="Naslov2">
    <w:name w:val="Naslov2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Naslov11">
    <w:name w:val="Naslov 11"/>
    <w:next w:val="TOCNaslov1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Podnaslov1">
    <w:name w:val="Podnaslov1"/>
    <w:basedOn w:val="Heading2"/>
    <w:qFormat/>
    <w:rsid w:val="0064076A"/>
    <w:pPr>
      <w:tabs>
        <w:tab w:val="left" w:pos="576"/>
      </w:tabs>
      <w:spacing w:before="240" w:after="60"/>
      <w:ind w:left="576" w:hanging="576"/>
      <w:jc w:val="left"/>
    </w:pPr>
    <w:rPr>
      <w:b/>
      <w:sz w:val="24"/>
    </w:rPr>
  </w:style>
  <w:style w:type="paragraph" w:customStyle="1" w:styleId="WW-Default">
    <w:name w:val="WW-Default"/>
    <w:rsid w:val="0064076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ekst">
    <w:name w:val="tekst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drugakolona">
    <w:name w:val="druga kolona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i/>
      <w:sz w:val="20"/>
      <w:szCs w:val="20"/>
      <w:lang w:eastAsia="zh-CN"/>
    </w:rPr>
  </w:style>
  <w:style w:type="paragraph" w:customStyle="1" w:styleId="TableContents">
    <w:name w:val="Table Contents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TableHeading">
    <w:name w:val="Table Heading"/>
    <w:basedOn w:val="TableContents"/>
    <w:rsid w:val="0064076A"/>
    <w:pPr>
      <w:jc w:val="center"/>
    </w:pPr>
    <w:rPr>
      <w:b/>
      <w:bCs/>
    </w:rPr>
  </w:style>
  <w:style w:type="paragraph" w:styleId="NoSpacing">
    <w:name w:val="No Spacing"/>
    <w:uiPriority w:val="1"/>
    <w:qFormat/>
    <w:rsid w:val="0064076A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B7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0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8B99-66A6-4F69-97FF-127944C3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2021-06-17T11:28:00Z</dcterms:created>
  <dcterms:modified xsi:type="dcterms:W3CDTF">2021-12-28T13:59:00Z</dcterms:modified>
</cp:coreProperties>
</file>